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4D1" w:rsidRPr="00215DB7" w:rsidRDefault="0023705A" w:rsidP="007239D4">
      <w:pPr>
        <w:spacing w:before="119" w:line="360" w:lineRule="auto"/>
        <w:ind w:left="1106"/>
        <w:jc w:val="center"/>
        <w:rPr>
          <w:rFonts w:ascii="宋体" w:hAnsi="宋体" w:cs="宋体"/>
          <w:kern w:val="0"/>
          <w:sz w:val="30"/>
          <w:szCs w:val="30"/>
        </w:rPr>
      </w:pPr>
      <w:r w:rsidRPr="00215DB7">
        <w:rPr>
          <w:rFonts w:ascii="宋体" w:hAnsi="宋体" w:cs="宋体"/>
          <w:bCs/>
          <w:kern w:val="0"/>
          <w:sz w:val="30"/>
          <w:szCs w:val="30"/>
        </w:rPr>
        <w:t>§5.</w:t>
      </w:r>
      <w:r w:rsidRPr="00215DB7">
        <w:rPr>
          <w:rFonts w:ascii="宋体" w:hAnsi="宋体" w:cs="宋体" w:hint="eastAsia"/>
          <w:bCs/>
          <w:kern w:val="0"/>
          <w:sz w:val="30"/>
          <w:szCs w:val="30"/>
        </w:rPr>
        <w:t>2</w:t>
      </w:r>
      <w:r w:rsidR="002504D1" w:rsidRPr="00215DB7">
        <w:rPr>
          <w:rFonts w:ascii="宋体" w:hAnsi="宋体" w:cs="宋体"/>
          <w:bCs/>
          <w:spacing w:val="-58"/>
          <w:kern w:val="0"/>
          <w:sz w:val="30"/>
          <w:szCs w:val="30"/>
        </w:rPr>
        <w:t xml:space="preserve"> </w:t>
      </w:r>
      <w:r w:rsidRPr="00215DB7">
        <w:rPr>
          <w:rFonts w:ascii="宋体" w:hAnsi="宋体" w:cs="宋体" w:hint="eastAsia"/>
          <w:bCs/>
          <w:spacing w:val="-1"/>
          <w:kern w:val="0"/>
          <w:sz w:val="30"/>
          <w:szCs w:val="30"/>
        </w:rPr>
        <w:t>代数式</w:t>
      </w:r>
    </w:p>
    <w:p w:rsidR="0023705A" w:rsidRPr="00215DB7" w:rsidRDefault="002504D1" w:rsidP="007239D4">
      <w:pPr>
        <w:spacing w:before="27" w:line="360" w:lineRule="auto"/>
        <w:ind w:left="112"/>
        <w:jc w:val="left"/>
        <w:rPr>
          <w:rFonts w:ascii="宋体" w:hAnsi="宋体" w:cs="宋体"/>
          <w:bCs/>
          <w:kern w:val="0"/>
          <w:sz w:val="30"/>
          <w:szCs w:val="30"/>
        </w:rPr>
      </w:pPr>
      <w:r w:rsidRPr="00215DB7">
        <w:rPr>
          <w:rFonts w:ascii="宋体" w:hAnsi="宋体" w:cs="宋体"/>
          <w:bCs/>
          <w:kern w:val="0"/>
          <w:sz w:val="30"/>
          <w:szCs w:val="30"/>
        </w:rPr>
        <w:t>【学习目标】</w:t>
      </w:r>
    </w:p>
    <w:p w:rsidR="0023705A" w:rsidRPr="00215DB7" w:rsidRDefault="0023705A" w:rsidP="007239D4">
      <w:pPr>
        <w:spacing w:before="27" w:line="360" w:lineRule="auto"/>
        <w:ind w:left="112"/>
        <w:jc w:val="left"/>
        <w:rPr>
          <w:rFonts w:ascii="宋体" w:hAnsi="宋体" w:cs="宋体"/>
          <w:bCs/>
          <w:kern w:val="0"/>
          <w:sz w:val="30"/>
          <w:szCs w:val="30"/>
        </w:rPr>
      </w:pPr>
      <w:r w:rsidRPr="00215DB7">
        <w:rPr>
          <w:rFonts w:ascii="宋体" w:hAnsi="宋体" w:cs="宋体" w:hint="eastAsia"/>
          <w:bCs/>
          <w:kern w:val="0"/>
          <w:sz w:val="30"/>
          <w:szCs w:val="30"/>
        </w:rPr>
        <w:t>1.了解代数式的概念，并会判断一个式子是否是代数式；</w:t>
      </w:r>
    </w:p>
    <w:p w:rsidR="0023705A" w:rsidRPr="00215DB7" w:rsidRDefault="0023705A" w:rsidP="007239D4">
      <w:pPr>
        <w:spacing w:before="27" w:line="360" w:lineRule="auto"/>
        <w:ind w:left="112"/>
        <w:jc w:val="left"/>
        <w:rPr>
          <w:rFonts w:ascii="宋体" w:hAnsi="宋体" w:cs="宋体"/>
          <w:bCs/>
          <w:kern w:val="0"/>
          <w:sz w:val="30"/>
          <w:szCs w:val="30"/>
        </w:rPr>
      </w:pPr>
      <w:r w:rsidRPr="00215DB7">
        <w:rPr>
          <w:rFonts w:ascii="宋体" w:hAnsi="宋体" w:cs="宋体" w:hint="eastAsia"/>
          <w:bCs/>
          <w:kern w:val="0"/>
          <w:sz w:val="30"/>
          <w:szCs w:val="30"/>
        </w:rPr>
        <w:t>2.能根据含字母的语言叙述列出相应的代数式，能把代数式用自然语言描述出来；</w:t>
      </w:r>
    </w:p>
    <w:p w:rsidR="0023705A" w:rsidRPr="00215DB7" w:rsidRDefault="0023705A" w:rsidP="007239D4">
      <w:pPr>
        <w:spacing w:before="27" w:line="360" w:lineRule="auto"/>
        <w:ind w:left="112"/>
        <w:jc w:val="left"/>
        <w:rPr>
          <w:rFonts w:ascii="宋体" w:hAnsi="宋体" w:cs="宋体"/>
          <w:bCs/>
          <w:kern w:val="0"/>
          <w:sz w:val="30"/>
          <w:szCs w:val="30"/>
        </w:rPr>
      </w:pPr>
      <w:r w:rsidRPr="00215DB7">
        <w:rPr>
          <w:rFonts w:ascii="宋体" w:hAnsi="宋体" w:cs="宋体" w:hint="eastAsia"/>
          <w:bCs/>
          <w:kern w:val="0"/>
          <w:sz w:val="30"/>
          <w:szCs w:val="30"/>
        </w:rPr>
        <w:t>3.会用字母列代数式，并能说出给定代数式的实际意义.</w:t>
      </w:r>
    </w:p>
    <w:p w:rsidR="002504D1" w:rsidRPr="00215DB7" w:rsidRDefault="0023705A" w:rsidP="007239D4">
      <w:pPr>
        <w:spacing w:before="27" w:line="360" w:lineRule="auto"/>
        <w:ind w:left="112"/>
        <w:jc w:val="left"/>
        <w:rPr>
          <w:rFonts w:ascii="宋体" w:hAnsi="宋体" w:cs="宋体"/>
          <w:bCs/>
          <w:kern w:val="0"/>
          <w:sz w:val="30"/>
          <w:szCs w:val="30"/>
        </w:rPr>
      </w:pPr>
      <w:r w:rsidRPr="00215DB7">
        <w:rPr>
          <w:rFonts w:ascii="宋体" w:hAnsi="宋体" w:cs="宋体" w:hint="eastAsia"/>
          <w:bCs/>
          <w:kern w:val="0"/>
          <w:sz w:val="30"/>
          <w:szCs w:val="30"/>
        </w:rPr>
        <w:t>4.会用代数式表示实际问题.</w:t>
      </w:r>
    </w:p>
    <w:p w:rsidR="0023705A" w:rsidRPr="00215DB7" w:rsidRDefault="002504D1" w:rsidP="007239D4">
      <w:pPr>
        <w:spacing w:before="127" w:line="360" w:lineRule="auto"/>
        <w:ind w:left="112" w:right="3239"/>
        <w:jc w:val="left"/>
        <w:rPr>
          <w:rFonts w:ascii="宋体" w:hAnsi="宋体" w:cs="宋体"/>
          <w:bCs/>
          <w:kern w:val="0"/>
          <w:sz w:val="30"/>
          <w:szCs w:val="30"/>
        </w:rPr>
      </w:pPr>
      <w:r w:rsidRPr="00215DB7">
        <w:rPr>
          <w:rFonts w:ascii="宋体" w:hAnsi="宋体" w:cs="宋体"/>
          <w:bCs/>
          <w:kern w:val="0"/>
          <w:sz w:val="30"/>
          <w:szCs w:val="30"/>
        </w:rPr>
        <w:t>【学习重点与难点】</w:t>
      </w:r>
    </w:p>
    <w:p w:rsidR="0023705A" w:rsidRPr="00215DB7" w:rsidRDefault="0023705A" w:rsidP="007239D4">
      <w:pPr>
        <w:spacing w:before="27" w:line="360" w:lineRule="auto"/>
        <w:ind w:left="112"/>
        <w:jc w:val="left"/>
        <w:rPr>
          <w:rFonts w:ascii="宋体" w:hAnsi="宋体" w:cs="宋体"/>
          <w:bCs/>
          <w:kern w:val="0"/>
          <w:sz w:val="30"/>
          <w:szCs w:val="30"/>
        </w:rPr>
      </w:pPr>
      <w:r w:rsidRPr="00215DB7">
        <w:rPr>
          <w:rFonts w:ascii="宋体" w:hAnsi="宋体" w:cs="宋体" w:hint="eastAsia"/>
          <w:bCs/>
          <w:kern w:val="0"/>
          <w:sz w:val="30"/>
          <w:szCs w:val="30"/>
        </w:rPr>
        <w:t>重点：会根据语言叙述列出代数式</w:t>
      </w:r>
    </w:p>
    <w:p w:rsidR="00856587" w:rsidRPr="00215DB7" w:rsidRDefault="0023705A" w:rsidP="007239D4">
      <w:pPr>
        <w:spacing w:before="27" w:line="360" w:lineRule="auto"/>
        <w:ind w:left="112"/>
        <w:jc w:val="left"/>
        <w:rPr>
          <w:rFonts w:ascii="宋体" w:hAnsi="宋体" w:cs="宋体"/>
          <w:bCs/>
          <w:kern w:val="0"/>
          <w:sz w:val="30"/>
          <w:szCs w:val="30"/>
        </w:rPr>
      </w:pPr>
      <w:r w:rsidRPr="00215DB7">
        <w:rPr>
          <w:rFonts w:ascii="宋体" w:hAnsi="宋体" w:cs="宋体" w:hint="eastAsia"/>
          <w:bCs/>
          <w:kern w:val="0"/>
          <w:sz w:val="30"/>
          <w:szCs w:val="30"/>
        </w:rPr>
        <w:t>难点：用代数式表示实际问题，说出代数式的实际意义</w:t>
      </w:r>
    </w:p>
    <w:p w:rsidR="00877677" w:rsidRPr="00215DB7" w:rsidRDefault="002504D1" w:rsidP="007239D4">
      <w:pPr>
        <w:widowControl/>
        <w:spacing w:line="360" w:lineRule="auto"/>
        <w:jc w:val="left"/>
        <w:rPr>
          <w:rFonts w:ascii="宋体" w:hAnsi="宋体" w:cs="宋体"/>
          <w:kern w:val="0"/>
          <w:sz w:val="30"/>
          <w:szCs w:val="30"/>
        </w:rPr>
      </w:pPr>
      <w:r w:rsidRPr="00215DB7">
        <w:rPr>
          <w:rFonts w:ascii="宋体" w:hAnsi="宋体" w:cs="宋体" w:hint="eastAsia"/>
          <w:bCs/>
          <w:kern w:val="0"/>
          <w:sz w:val="30"/>
          <w:szCs w:val="30"/>
        </w:rPr>
        <w:t>【学习过程】</w:t>
      </w:r>
    </w:p>
    <w:p w:rsidR="00877677" w:rsidRPr="00877677" w:rsidRDefault="00877677" w:rsidP="007239D4">
      <w:pPr>
        <w:spacing w:line="360" w:lineRule="auto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bCs/>
          <w:sz w:val="30"/>
          <w:szCs w:val="30"/>
        </w:rPr>
        <w:t>（一）创设情境</w:t>
      </w:r>
    </w:p>
    <w:p w:rsidR="00877677" w:rsidRPr="00877677" w:rsidRDefault="00877677" w:rsidP="007239D4">
      <w:pPr>
        <w:spacing w:line="360" w:lineRule="auto"/>
        <w:ind w:left="420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我们在前面学习了用字母表示数，你能完成下面的问题吗？</w:t>
      </w:r>
    </w:p>
    <w:p w:rsidR="00877677" w:rsidRPr="00877677" w:rsidRDefault="00877677" w:rsidP="007239D4">
      <w:pPr>
        <w:spacing w:line="360" w:lineRule="auto"/>
        <w:ind w:left="420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1、黑板的长为a米，宽为b米，则它的面积为</w:t>
      </w:r>
      <w:r w:rsidRPr="00877677">
        <w:rPr>
          <w:rFonts w:ascii="宋体" w:hAnsi="宋体" w:hint="eastAsia"/>
          <w:sz w:val="30"/>
          <w:szCs w:val="30"/>
          <w:u w:val="single"/>
        </w:rPr>
        <w:t xml:space="preserve">   </w:t>
      </w:r>
      <w:r w:rsidRPr="00877677">
        <w:rPr>
          <w:rFonts w:ascii="宋体" w:hAnsi="宋体" w:hint="eastAsia"/>
          <w:sz w:val="30"/>
          <w:szCs w:val="30"/>
        </w:rPr>
        <w:t>米</w:t>
      </w:r>
      <w:r w:rsidRPr="00877677">
        <w:rPr>
          <w:rFonts w:ascii="宋体" w:hAnsi="宋体"/>
          <w:sz w:val="30"/>
          <w:szCs w:val="30"/>
          <w:vertAlign w:val="superscript"/>
        </w:rPr>
        <w:t>2</w:t>
      </w:r>
      <w:r w:rsidRPr="00877677">
        <w:rPr>
          <w:rFonts w:ascii="宋体" w:hAnsi="宋体" w:hint="eastAsia"/>
          <w:sz w:val="30"/>
          <w:szCs w:val="30"/>
        </w:rPr>
        <w:t>，周长为</w:t>
      </w:r>
      <w:r w:rsidRPr="00877677">
        <w:rPr>
          <w:rFonts w:ascii="宋体" w:hAnsi="宋体" w:hint="eastAsia"/>
          <w:sz w:val="30"/>
          <w:szCs w:val="30"/>
          <w:u w:val="single"/>
        </w:rPr>
        <w:t xml:space="preserve">    </w:t>
      </w:r>
      <w:r w:rsidRPr="00877677">
        <w:rPr>
          <w:rFonts w:ascii="宋体" w:hAnsi="宋体" w:hint="eastAsia"/>
          <w:sz w:val="30"/>
          <w:szCs w:val="30"/>
        </w:rPr>
        <w:t xml:space="preserve">米；   </w:t>
      </w:r>
    </w:p>
    <w:p w:rsidR="00877677" w:rsidRPr="00877677" w:rsidRDefault="00877677" w:rsidP="007239D4">
      <w:pPr>
        <w:spacing w:line="360" w:lineRule="auto"/>
        <w:ind w:left="420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2、钢笔每支a元，铅笔每支b元，．买2支钢笔和3支铅笔共需</w:t>
      </w:r>
      <w:r w:rsidRPr="00877677">
        <w:rPr>
          <w:rFonts w:ascii="宋体" w:hAnsi="宋体" w:hint="eastAsia"/>
          <w:sz w:val="30"/>
          <w:szCs w:val="30"/>
          <w:u w:val="single"/>
        </w:rPr>
        <w:t xml:space="preserve">     </w:t>
      </w:r>
      <w:r w:rsidRPr="00877677">
        <w:rPr>
          <w:rFonts w:ascii="宋体" w:hAnsi="宋体" w:hint="eastAsia"/>
          <w:sz w:val="30"/>
          <w:szCs w:val="30"/>
        </w:rPr>
        <w:t>元；</w:t>
      </w:r>
    </w:p>
    <w:p w:rsidR="00877677" w:rsidRPr="00877677" w:rsidRDefault="00877677" w:rsidP="007239D4">
      <w:pPr>
        <w:spacing w:line="360" w:lineRule="auto"/>
        <w:ind w:left="420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3、某种食品的单价是16元/千克，则n千克需</w:t>
      </w:r>
      <w:r w:rsidRPr="00877677">
        <w:rPr>
          <w:rFonts w:ascii="宋体" w:hAnsi="宋体" w:hint="eastAsia"/>
          <w:sz w:val="30"/>
          <w:szCs w:val="30"/>
          <w:u w:val="single"/>
        </w:rPr>
        <w:t xml:space="preserve">       </w:t>
      </w:r>
      <w:r w:rsidRPr="00877677">
        <w:rPr>
          <w:rFonts w:ascii="宋体" w:hAnsi="宋体" w:hint="eastAsia"/>
          <w:sz w:val="30"/>
          <w:szCs w:val="30"/>
        </w:rPr>
        <w:t>元；</w:t>
      </w:r>
    </w:p>
    <w:p w:rsidR="00877677" w:rsidRPr="00877677" w:rsidRDefault="00877677" w:rsidP="007239D4">
      <w:pPr>
        <w:spacing w:line="360" w:lineRule="auto"/>
        <w:ind w:left="420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4、张强比王华大3岁，当张强a岁时，王华的年龄是</w:t>
      </w:r>
      <w:r w:rsidRPr="00877677">
        <w:rPr>
          <w:rFonts w:ascii="宋体" w:hAnsi="宋体" w:hint="eastAsia"/>
          <w:sz w:val="30"/>
          <w:szCs w:val="30"/>
          <w:u w:val="single"/>
        </w:rPr>
        <w:t xml:space="preserve">       </w:t>
      </w:r>
      <w:r w:rsidRPr="00877677">
        <w:rPr>
          <w:rFonts w:ascii="宋体" w:hAnsi="宋体" w:hint="eastAsia"/>
          <w:sz w:val="30"/>
          <w:szCs w:val="30"/>
        </w:rPr>
        <w:t>岁。</w:t>
      </w:r>
    </w:p>
    <w:p w:rsidR="00877677" w:rsidRPr="00877677" w:rsidRDefault="00877677" w:rsidP="007239D4">
      <w:pPr>
        <w:spacing w:line="360" w:lineRule="auto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（二）、自学内容与要求</w:t>
      </w:r>
    </w:p>
    <w:p w:rsidR="00877677" w:rsidRPr="00877677" w:rsidRDefault="00877677" w:rsidP="007239D4">
      <w:pPr>
        <w:widowControl/>
        <w:spacing w:line="360" w:lineRule="auto"/>
        <w:jc w:val="left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lastRenderedPageBreak/>
        <w:t>自学课本1</w:t>
      </w:r>
      <w:r w:rsidRPr="00215DB7">
        <w:rPr>
          <w:rFonts w:ascii="宋体" w:hAnsi="宋体" w:hint="eastAsia"/>
          <w:sz w:val="30"/>
          <w:szCs w:val="30"/>
        </w:rPr>
        <w:t>11</w:t>
      </w:r>
      <w:r w:rsidRPr="00877677">
        <w:rPr>
          <w:rFonts w:ascii="宋体" w:hAnsi="宋体" w:hint="eastAsia"/>
          <w:sz w:val="30"/>
          <w:szCs w:val="30"/>
        </w:rPr>
        <w:t>页的内容，完成下列问题：</w:t>
      </w:r>
    </w:p>
    <w:p w:rsidR="00215DB7" w:rsidRPr="00215DB7" w:rsidRDefault="00877677" w:rsidP="007239D4">
      <w:pPr>
        <w:widowControl/>
        <w:spacing w:line="360" w:lineRule="auto"/>
        <w:jc w:val="left"/>
        <w:rPr>
          <w:rFonts w:ascii="宋体" w:hAnsi="宋体" w:cs="Arial" w:hint="eastAsia"/>
          <w:color w:val="000000"/>
          <w:sz w:val="30"/>
          <w:szCs w:val="30"/>
        </w:rPr>
      </w:pPr>
      <w:bookmarkStart w:id="0" w:name="_GoBack"/>
      <w:bookmarkEnd w:id="0"/>
      <w:r w:rsidRPr="00877677">
        <w:rPr>
          <w:rFonts w:ascii="宋体" w:hAnsi="宋体" w:hint="eastAsia"/>
          <w:color w:val="000000"/>
          <w:sz w:val="30"/>
          <w:szCs w:val="30"/>
        </w:rPr>
        <w:t>1. 代数式</w:t>
      </w:r>
      <w:r w:rsidRPr="00877677">
        <w:rPr>
          <w:rFonts w:ascii="宋体" w:hAnsi="宋体" w:cs="Arial" w:hint="eastAsia"/>
          <w:color w:val="000000"/>
          <w:sz w:val="30"/>
          <w:szCs w:val="30"/>
        </w:rPr>
        <w:t>：</w:t>
      </w:r>
      <w:r w:rsidRPr="00877677">
        <w:rPr>
          <w:rFonts w:ascii="宋体" w:hAnsi="宋体" w:hint="eastAsia"/>
          <w:color w:val="000000"/>
          <w:sz w:val="30"/>
          <w:szCs w:val="30"/>
        </w:rPr>
        <w:t>像</w:t>
      </w:r>
      <w:r w:rsidRPr="00877677">
        <w:rPr>
          <w:rFonts w:ascii="宋体" w:hAnsi="宋体" w:cs="Arial" w:hint="eastAsia"/>
          <w:color w:val="000000"/>
          <w:sz w:val="30"/>
          <w:szCs w:val="30"/>
        </w:rPr>
        <w:t>___________________________</w:t>
      </w:r>
      <w:r w:rsidRPr="00877677">
        <w:rPr>
          <w:rFonts w:ascii="宋体" w:hAnsi="宋体" w:hint="eastAsia"/>
          <w:color w:val="000000"/>
          <w:sz w:val="30"/>
          <w:szCs w:val="30"/>
        </w:rPr>
        <w:t>等式子都是_______</w:t>
      </w:r>
      <w:r w:rsidR="00215DB7">
        <w:rPr>
          <w:rFonts w:ascii="宋体" w:hAnsi="宋体" w:cs="Arial" w:hint="eastAsia"/>
          <w:color w:val="000000"/>
          <w:sz w:val="30"/>
          <w:szCs w:val="30"/>
        </w:rPr>
        <w:t>。</w:t>
      </w:r>
      <w:r w:rsidRPr="00877677">
        <w:rPr>
          <w:rFonts w:ascii="宋体" w:hAnsi="宋体" w:hint="eastAsia"/>
          <w:color w:val="000000"/>
          <w:sz w:val="30"/>
          <w:szCs w:val="30"/>
        </w:rPr>
        <w:t>单独_______________________也是代数式</w:t>
      </w:r>
      <w:r w:rsidRPr="00877677">
        <w:rPr>
          <w:rFonts w:ascii="宋体" w:hAnsi="宋体" w:cs="Arial"/>
          <w:color w:val="000000"/>
          <w:sz w:val="30"/>
          <w:szCs w:val="30"/>
        </w:rPr>
        <w:t>.</w:t>
      </w:r>
      <w:r w:rsidRPr="00877677">
        <w:rPr>
          <w:rFonts w:ascii="宋体" w:hAnsi="宋体" w:hint="eastAsia"/>
          <w:color w:val="000000"/>
          <w:sz w:val="30"/>
          <w:szCs w:val="30"/>
        </w:rPr>
        <w:t>如</w:t>
      </w:r>
      <w:r w:rsidRPr="00877677">
        <w:rPr>
          <w:rFonts w:ascii="宋体" w:hAnsi="宋体" w:cs="Arial" w:hint="eastAsia"/>
          <w:color w:val="000000"/>
          <w:sz w:val="30"/>
          <w:szCs w:val="30"/>
        </w:rPr>
        <w:t>______</w:t>
      </w:r>
      <w:r w:rsidRPr="00877677">
        <w:rPr>
          <w:rFonts w:ascii="宋体" w:hAnsi="宋体" w:hint="eastAsia"/>
          <w:color w:val="000000"/>
          <w:sz w:val="30"/>
          <w:szCs w:val="30"/>
        </w:rPr>
        <w:t>等</w:t>
      </w:r>
      <w:r w:rsidRPr="00877677">
        <w:rPr>
          <w:rFonts w:ascii="宋体" w:hAnsi="宋体" w:cs="Arial"/>
          <w:color w:val="000000"/>
          <w:sz w:val="30"/>
          <w:szCs w:val="30"/>
        </w:rPr>
        <w:t>.</w:t>
      </w:r>
    </w:p>
    <w:p w:rsidR="00215DB7" w:rsidRPr="00215DB7" w:rsidRDefault="00877677" w:rsidP="007239D4">
      <w:pPr>
        <w:widowControl/>
        <w:spacing w:line="360" w:lineRule="auto"/>
        <w:jc w:val="left"/>
        <w:rPr>
          <w:rFonts w:ascii="宋体" w:hAnsi="宋体" w:cs="Arial" w:hint="eastAsia"/>
          <w:color w:val="000000"/>
          <w:sz w:val="30"/>
          <w:szCs w:val="30"/>
        </w:rPr>
      </w:pPr>
      <w:r w:rsidRPr="00877677">
        <w:rPr>
          <w:rFonts w:ascii="宋体" w:hAnsi="宋体" w:hint="eastAsia"/>
          <w:color w:val="000000"/>
          <w:sz w:val="30"/>
          <w:szCs w:val="30"/>
        </w:rPr>
        <w:t>注意</w:t>
      </w:r>
      <w:r w:rsidRPr="00877677">
        <w:rPr>
          <w:rFonts w:ascii="宋体" w:hAnsi="宋体" w:cs="Arial"/>
          <w:color w:val="000000"/>
          <w:sz w:val="30"/>
          <w:szCs w:val="30"/>
        </w:rPr>
        <w:t>:a</w:t>
      </w:r>
      <w:r w:rsidRPr="00877677">
        <w:rPr>
          <w:rFonts w:ascii="宋体" w:hAnsi="宋体" w:hint="eastAsia"/>
          <w:color w:val="000000"/>
          <w:sz w:val="30"/>
          <w:szCs w:val="30"/>
        </w:rPr>
        <w:t>×</w:t>
      </w:r>
      <w:r w:rsidRPr="00877677">
        <w:rPr>
          <w:rFonts w:ascii="宋体" w:hAnsi="宋体" w:cs="Arial"/>
          <w:color w:val="000000"/>
          <w:sz w:val="30"/>
          <w:szCs w:val="30"/>
        </w:rPr>
        <w:t xml:space="preserve"> b</w:t>
      </w:r>
      <w:r w:rsidRPr="00877677">
        <w:rPr>
          <w:rFonts w:ascii="宋体" w:hAnsi="宋体" w:hint="eastAsia"/>
          <w:color w:val="000000"/>
          <w:sz w:val="30"/>
          <w:szCs w:val="30"/>
        </w:rPr>
        <w:t>通常写作</w:t>
      </w:r>
      <w:r w:rsidRPr="00877677">
        <w:rPr>
          <w:rFonts w:ascii="宋体" w:hAnsi="宋体" w:cs="Arial" w:hint="eastAsia"/>
          <w:color w:val="000000"/>
          <w:sz w:val="30"/>
          <w:szCs w:val="30"/>
        </w:rPr>
        <w:t>_______</w:t>
      </w:r>
      <w:r w:rsidRPr="00877677">
        <w:rPr>
          <w:rFonts w:ascii="宋体" w:hAnsi="宋体" w:cs="Arial"/>
          <w:color w:val="000000"/>
          <w:sz w:val="30"/>
          <w:szCs w:val="30"/>
        </w:rPr>
        <w:t>;1</w:t>
      </w:r>
      <w:r w:rsidRPr="00877677">
        <w:rPr>
          <w:rFonts w:ascii="宋体" w:hAnsi="宋体" w:hint="eastAsia"/>
          <w:color w:val="000000"/>
          <w:sz w:val="30"/>
          <w:szCs w:val="30"/>
        </w:rPr>
        <w:t>÷</w:t>
      </w:r>
      <w:r w:rsidRPr="00877677">
        <w:rPr>
          <w:rFonts w:ascii="宋体" w:hAnsi="宋体" w:cs="Arial"/>
          <w:color w:val="000000"/>
          <w:sz w:val="30"/>
          <w:szCs w:val="30"/>
        </w:rPr>
        <w:t>a</w:t>
      </w:r>
      <w:r w:rsidRPr="00877677">
        <w:rPr>
          <w:rFonts w:ascii="宋体" w:hAnsi="宋体" w:hint="eastAsia"/>
          <w:color w:val="000000"/>
          <w:sz w:val="30"/>
          <w:szCs w:val="30"/>
        </w:rPr>
        <w:t>通常写作</w:t>
      </w:r>
      <w:r w:rsidRPr="00877677">
        <w:rPr>
          <w:rFonts w:ascii="宋体" w:hAnsi="宋体" w:cs="宋体" w:hint="eastAsia"/>
          <w:kern w:val="0"/>
          <w:sz w:val="30"/>
          <w:szCs w:val="30"/>
        </w:rPr>
        <w:t>_________</w:t>
      </w:r>
      <w:r w:rsidRPr="00877677">
        <w:rPr>
          <w:rFonts w:ascii="宋体" w:hAnsi="宋体" w:cs="Arial"/>
          <w:color w:val="000000"/>
          <w:sz w:val="30"/>
          <w:szCs w:val="30"/>
        </w:rPr>
        <w:t>;</w:t>
      </w:r>
      <w:r w:rsidRPr="00877677">
        <w:rPr>
          <w:rFonts w:ascii="宋体" w:hAnsi="宋体" w:hint="eastAsia"/>
          <w:color w:val="000000"/>
          <w:sz w:val="30"/>
          <w:szCs w:val="30"/>
        </w:rPr>
        <w:t>_______通常写在字母的前面</w:t>
      </w:r>
      <w:r w:rsidRPr="00877677">
        <w:rPr>
          <w:rFonts w:ascii="宋体" w:hAnsi="宋体" w:cs="Arial"/>
          <w:color w:val="000000"/>
          <w:sz w:val="30"/>
          <w:szCs w:val="30"/>
        </w:rPr>
        <w:t>.</w:t>
      </w:r>
    </w:p>
    <w:p w:rsidR="005B670E" w:rsidRPr="00215DB7" w:rsidRDefault="00877677" w:rsidP="007239D4">
      <w:pPr>
        <w:spacing w:line="360" w:lineRule="auto"/>
        <w:rPr>
          <w:rFonts w:ascii="宋体" w:hAnsi="宋体" w:cs="Arial" w:hint="eastAsia"/>
          <w:bCs/>
          <w:color w:val="000000"/>
          <w:sz w:val="30"/>
          <w:szCs w:val="30"/>
        </w:rPr>
      </w:pPr>
      <w:r w:rsidRPr="00877677">
        <w:rPr>
          <w:rFonts w:ascii="宋体" w:hAnsi="宋体" w:hint="eastAsia"/>
          <w:bCs/>
          <w:color w:val="000000"/>
          <w:sz w:val="30"/>
          <w:szCs w:val="30"/>
        </w:rPr>
        <w:t>2.自学例</w:t>
      </w:r>
      <w:r w:rsidRPr="00215DB7">
        <w:rPr>
          <w:rFonts w:ascii="宋体" w:hAnsi="宋体" w:cs="Arial" w:hint="eastAsia"/>
          <w:bCs/>
          <w:color w:val="000000"/>
          <w:sz w:val="30"/>
          <w:szCs w:val="30"/>
        </w:rPr>
        <w:t>1、例2</w:t>
      </w:r>
      <w:r w:rsidR="006B329A" w:rsidRPr="00215DB7">
        <w:rPr>
          <w:rFonts w:ascii="宋体" w:hAnsi="宋体" w:cs="Arial" w:hint="eastAsia"/>
          <w:bCs/>
          <w:color w:val="000000"/>
          <w:sz w:val="30"/>
          <w:szCs w:val="30"/>
        </w:rPr>
        <w:t>、例3</w:t>
      </w:r>
      <w:r w:rsidR="005B670E" w:rsidRPr="00215DB7">
        <w:rPr>
          <w:rFonts w:ascii="宋体" w:hAnsi="宋体" w:cs="Arial" w:hint="eastAsia"/>
          <w:bCs/>
          <w:color w:val="000000"/>
          <w:sz w:val="30"/>
          <w:szCs w:val="30"/>
        </w:rPr>
        <w:t>完成下列练习：</w:t>
      </w:r>
    </w:p>
    <w:p w:rsidR="00215DB7" w:rsidRDefault="005B670E" w:rsidP="007239D4">
      <w:pPr>
        <w:spacing w:line="360" w:lineRule="auto"/>
        <w:rPr>
          <w:rFonts w:ascii="宋体" w:hAnsi="宋体" w:hint="eastAsia"/>
          <w:color w:val="000000"/>
          <w:sz w:val="30"/>
          <w:szCs w:val="30"/>
        </w:rPr>
      </w:pPr>
      <w:r w:rsidRPr="00215DB7">
        <w:rPr>
          <w:rFonts w:ascii="宋体" w:hAnsi="宋体" w:hint="eastAsia"/>
          <w:color w:val="000000"/>
          <w:sz w:val="30"/>
          <w:szCs w:val="30"/>
        </w:rPr>
        <w:t>用</w:t>
      </w:r>
      <w:r w:rsidR="00877677" w:rsidRPr="00877677">
        <w:rPr>
          <w:rFonts w:ascii="宋体" w:hAnsi="宋体" w:hint="eastAsia"/>
          <w:color w:val="000000"/>
          <w:sz w:val="30"/>
          <w:szCs w:val="30"/>
        </w:rPr>
        <w:t>代数式表示：</w:t>
      </w:r>
    </w:p>
    <w:p w:rsidR="00877677" w:rsidRPr="00877677" w:rsidRDefault="00877677" w:rsidP="007239D4">
      <w:pPr>
        <w:spacing w:line="360" w:lineRule="auto"/>
        <w:jc w:val="left"/>
        <w:rPr>
          <w:rFonts w:ascii="宋体" w:hAnsi="宋体" w:hint="eastAsia"/>
          <w:color w:val="000000"/>
          <w:sz w:val="30"/>
          <w:szCs w:val="30"/>
        </w:rPr>
      </w:pPr>
      <w:r w:rsidRPr="00877677">
        <w:rPr>
          <w:rFonts w:ascii="宋体" w:hAnsi="宋体" w:hint="eastAsia"/>
          <w:color w:val="000000"/>
          <w:sz w:val="30"/>
          <w:szCs w:val="30"/>
        </w:rPr>
        <w:t>(1)a的11倍再加上2，可以表示为_________</w:t>
      </w:r>
    </w:p>
    <w:p w:rsidR="00877677" w:rsidRPr="00877677" w:rsidRDefault="005B670E" w:rsidP="007239D4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color w:val="000000"/>
          <w:kern w:val="0"/>
          <w:sz w:val="30"/>
          <w:szCs w:val="30"/>
        </w:rPr>
      </w:pPr>
      <w:r w:rsidRPr="00215DB7">
        <w:rPr>
          <w:rFonts w:ascii="宋体" w:hAnsi="宋体"/>
          <w:color w:val="000000"/>
          <w:kern w:val="0"/>
          <w:sz w:val="30"/>
          <w:szCs w:val="30"/>
        </w:rPr>
        <w:t>(2)</w:t>
      </w:r>
      <w:r w:rsidR="00877677" w:rsidRPr="00877677">
        <w:rPr>
          <w:rFonts w:ascii="宋体" w:hAnsi="宋体"/>
          <w:color w:val="000000"/>
          <w:kern w:val="0"/>
          <w:sz w:val="30"/>
          <w:szCs w:val="30"/>
        </w:rPr>
        <w:t>长方形的长和宽分别是a和b，正方形的边长为c，长方形与正方形面积的和是_____________</w:t>
      </w:r>
    </w:p>
    <w:p w:rsidR="00877677" w:rsidRPr="00877677" w:rsidRDefault="005B670E" w:rsidP="007239D4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color w:val="000000"/>
          <w:kern w:val="0"/>
          <w:sz w:val="30"/>
          <w:szCs w:val="30"/>
        </w:rPr>
      </w:pPr>
      <w:r w:rsidRPr="00215DB7">
        <w:rPr>
          <w:rFonts w:ascii="宋体" w:hAnsi="宋体"/>
          <w:color w:val="000000"/>
          <w:kern w:val="0"/>
          <w:sz w:val="30"/>
          <w:szCs w:val="30"/>
        </w:rPr>
        <w:t>(3)</w:t>
      </w:r>
      <w:proofErr w:type="gramStart"/>
      <w:r w:rsidR="00877677" w:rsidRPr="00877677">
        <w:rPr>
          <w:rFonts w:ascii="宋体" w:hAnsi="宋体"/>
          <w:color w:val="000000"/>
          <w:kern w:val="0"/>
          <w:sz w:val="30"/>
          <w:szCs w:val="30"/>
        </w:rPr>
        <w:t>甲数为</w:t>
      </w:r>
      <w:proofErr w:type="gramEnd"/>
      <w:r w:rsidR="00877677" w:rsidRPr="00877677">
        <w:rPr>
          <w:rFonts w:ascii="宋体" w:hAnsi="宋体"/>
          <w:color w:val="000000"/>
          <w:kern w:val="0"/>
          <w:sz w:val="30"/>
          <w:szCs w:val="30"/>
        </w:rPr>
        <w:t>a，比</w:t>
      </w:r>
      <w:proofErr w:type="gramStart"/>
      <w:r w:rsidR="00877677" w:rsidRPr="00877677">
        <w:rPr>
          <w:rFonts w:ascii="宋体" w:hAnsi="宋体"/>
          <w:color w:val="000000"/>
          <w:kern w:val="0"/>
          <w:sz w:val="30"/>
          <w:szCs w:val="30"/>
        </w:rPr>
        <w:t>甲数的平方大</w:t>
      </w:r>
      <w:proofErr w:type="gramEnd"/>
      <w:r w:rsidR="00877677" w:rsidRPr="00877677">
        <w:rPr>
          <w:rFonts w:ascii="宋体" w:hAnsi="宋体"/>
          <w:color w:val="000000"/>
          <w:kern w:val="0"/>
          <w:sz w:val="30"/>
          <w:szCs w:val="30"/>
        </w:rPr>
        <w:t>3 的数是________</w:t>
      </w:r>
    </w:p>
    <w:p w:rsidR="00877677" w:rsidRPr="00877677" w:rsidRDefault="005B670E" w:rsidP="007239D4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color w:val="000000"/>
          <w:kern w:val="0"/>
          <w:sz w:val="30"/>
          <w:szCs w:val="30"/>
        </w:rPr>
      </w:pPr>
      <w:r w:rsidRPr="00215DB7">
        <w:rPr>
          <w:rFonts w:ascii="宋体" w:hAnsi="宋体"/>
          <w:color w:val="000000"/>
          <w:kern w:val="0"/>
          <w:sz w:val="30"/>
          <w:szCs w:val="30"/>
        </w:rPr>
        <w:t>(4)</w:t>
      </w:r>
      <w:r w:rsidR="00877677" w:rsidRPr="00877677">
        <w:rPr>
          <w:rFonts w:ascii="宋体" w:hAnsi="宋体"/>
          <w:color w:val="000000"/>
          <w:kern w:val="0"/>
          <w:sz w:val="30"/>
          <w:szCs w:val="30"/>
        </w:rPr>
        <w:t>x、y两个数的平方的和是__________________</w:t>
      </w:r>
    </w:p>
    <w:p w:rsidR="00877677" w:rsidRPr="00877677" w:rsidRDefault="00877677" w:rsidP="007239D4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color w:val="000000"/>
          <w:kern w:val="0"/>
          <w:sz w:val="30"/>
          <w:szCs w:val="30"/>
        </w:rPr>
      </w:pPr>
      <w:r w:rsidRPr="00877677">
        <w:rPr>
          <w:rFonts w:ascii="宋体" w:hAnsi="宋体"/>
          <w:color w:val="000000"/>
          <w:kern w:val="0"/>
          <w:sz w:val="30"/>
          <w:szCs w:val="30"/>
        </w:rPr>
        <w:t>(5)x减去y的差的平方是____________</w:t>
      </w:r>
      <w:r w:rsidR="005B670E" w:rsidRPr="00215DB7">
        <w:rPr>
          <w:rFonts w:ascii="宋体" w:hAnsi="宋体" w:hint="eastAsia"/>
          <w:color w:val="000000"/>
          <w:kern w:val="0"/>
          <w:sz w:val="30"/>
          <w:szCs w:val="30"/>
        </w:rPr>
        <w:t>。</w:t>
      </w:r>
    </w:p>
    <w:p w:rsidR="00877677" w:rsidRPr="00877677" w:rsidRDefault="00877677" w:rsidP="007239D4">
      <w:pPr>
        <w:widowControl/>
        <w:adjustRightInd w:val="0"/>
        <w:snapToGrid w:val="0"/>
        <w:spacing w:line="360" w:lineRule="auto"/>
        <w:ind w:firstLineChars="200" w:firstLine="600"/>
        <w:jc w:val="left"/>
        <w:rPr>
          <w:rFonts w:ascii="宋体" w:hAnsi="宋体"/>
          <w:color w:val="000000"/>
          <w:kern w:val="0"/>
          <w:sz w:val="30"/>
          <w:szCs w:val="30"/>
        </w:rPr>
      </w:pPr>
      <w:r w:rsidRPr="00877677">
        <w:rPr>
          <w:rFonts w:ascii="宋体" w:hAnsi="宋体"/>
          <w:color w:val="000000"/>
          <w:kern w:val="0"/>
          <w:sz w:val="30"/>
          <w:szCs w:val="30"/>
        </w:rPr>
        <w:t>观察并思考：</w:t>
      </w:r>
    </w:p>
    <w:p w:rsidR="00877677" w:rsidRPr="00877677" w:rsidRDefault="00877677" w:rsidP="007239D4">
      <w:pPr>
        <w:widowControl/>
        <w:adjustRightInd w:val="0"/>
        <w:snapToGrid w:val="0"/>
        <w:spacing w:line="360" w:lineRule="auto"/>
        <w:ind w:firstLineChars="200" w:firstLine="600"/>
        <w:jc w:val="left"/>
        <w:rPr>
          <w:rFonts w:ascii="宋体" w:hAnsi="宋体"/>
          <w:color w:val="000000"/>
          <w:kern w:val="0"/>
          <w:sz w:val="30"/>
          <w:szCs w:val="30"/>
        </w:rPr>
      </w:pPr>
      <w:r w:rsidRPr="00877677">
        <w:rPr>
          <w:rFonts w:ascii="宋体" w:hAnsi="宋体"/>
          <w:color w:val="000000"/>
          <w:kern w:val="0"/>
          <w:sz w:val="30"/>
          <w:szCs w:val="30"/>
        </w:rPr>
        <w:t>(1) 你能举例说明什么是</w:t>
      </w:r>
      <w:r w:rsidR="006B329A" w:rsidRPr="00215DB7">
        <w:rPr>
          <w:rFonts w:ascii="宋体" w:hAnsi="宋体" w:hint="eastAsia"/>
          <w:color w:val="000000"/>
          <w:kern w:val="0"/>
          <w:sz w:val="30"/>
          <w:szCs w:val="30"/>
        </w:rPr>
        <w:t>文字语言（</w:t>
      </w:r>
      <w:r w:rsidRPr="00877677">
        <w:rPr>
          <w:rFonts w:ascii="宋体" w:hAnsi="宋体"/>
          <w:color w:val="000000"/>
          <w:kern w:val="0"/>
          <w:sz w:val="30"/>
          <w:szCs w:val="30"/>
        </w:rPr>
        <w:t>自然语言</w:t>
      </w:r>
      <w:r w:rsidR="006B329A" w:rsidRPr="00215DB7">
        <w:rPr>
          <w:rFonts w:ascii="宋体" w:hAnsi="宋体" w:hint="eastAsia"/>
          <w:color w:val="000000"/>
          <w:kern w:val="0"/>
          <w:sz w:val="30"/>
          <w:szCs w:val="30"/>
        </w:rPr>
        <w:t>）</w:t>
      </w:r>
      <w:r w:rsidRPr="00877677">
        <w:rPr>
          <w:rFonts w:ascii="宋体" w:hAnsi="宋体"/>
          <w:color w:val="000000"/>
          <w:kern w:val="0"/>
          <w:sz w:val="30"/>
          <w:szCs w:val="30"/>
        </w:rPr>
        <w:t>，什么是</w:t>
      </w:r>
      <w:r w:rsidR="006B329A" w:rsidRPr="00215DB7">
        <w:rPr>
          <w:rFonts w:ascii="宋体" w:hAnsi="宋体" w:hint="eastAsia"/>
          <w:color w:val="000000"/>
          <w:kern w:val="0"/>
          <w:sz w:val="30"/>
          <w:szCs w:val="30"/>
        </w:rPr>
        <w:t>符号</w:t>
      </w:r>
      <w:r w:rsidRPr="00877677">
        <w:rPr>
          <w:rFonts w:ascii="宋体" w:hAnsi="宋体"/>
          <w:color w:val="000000"/>
          <w:kern w:val="0"/>
          <w:sz w:val="30"/>
          <w:szCs w:val="30"/>
        </w:rPr>
        <w:t>语言？</w:t>
      </w:r>
    </w:p>
    <w:p w:rsidR="00877677" w:rsidRPr="00877677" w:rsidRDefault="00877677" w:rsidP="007239D4">
      <w:pPr>
        <w:widowControl/>
        <w:adjustRightInd w:val="0"/>
        <w:snapToGrid w:val="0"/>
        <w:spacing w:line="360" w:lineRule="auto"/>
        <w:ind w:firstLineChars="250" w:firstLine="750"/>
        <w:jc w:val="left"/>
        <w:rPr>
          <w:rFonts w:ascii="宋体" w:hAnsi="宋体"/>
          <w:color w:val="000000"/>
          <w:kern w:val="0"/>
          <w:sz w:val="30"/>
          <w:szCs w:val="30"/>
        </w:rPr>
      </w:pPr>
      <w:r w:rsidRPr="00877677">
        <w:rPr>
          <w:rFonts w:ascii="宋体" w:hAnsi="宋体"/>
          <w:color w:val="000000"/>
          <w:kern w:val="0"/>
          <w:sz w:val="30"/>
          <w:szCs w:val="30"/>
        </w:rPr>
        <w:t xml:space="preserve">(2) </w:t>
      </w:r>
      <w:r w:rsidR="006B329A" w:rsidRPr="00215DB7">
        <w:rPr>
          <w:rFonts w:ascii="宋体" w:hAnsi="宋体" w:hint="eastAsia"/>
          <w:color w:val="000000"/>
          <w:kern w:val="0"/>
          <w:sz w:val="30"/>
          <w:szCs w:val="30"/>
        </w:rPr>
        <w:t>文字语言</w:t>
      </w:r>
      <w:r w:rsidRPr="00877677">
        <w:rPr>
          <w:rFonts w:ascii="宋体" w:hAnsi="宋体"/>
          <w:color w:val="000000"/>
          <w:kern w:val="0"/>
          <w:sz w:val="30"/>
          <w:szCs w:val="30"/>
        </w:rPr>
        <w:t>与</w:t>
      </w:r>
      <w:r w:rsidR="006B329A" w:rsidRPr="00215DB7">
        <w:rPr>
          <w:rFonts w:ascii="宋体" w:hAnsi="宋体" w:hint="eastAsia"/>
          <w:color w:val="000000"/>
          <w:kern w:val="0"/>
          <w:sz w:val="30"/>
          <w:szCs w:val="30"/>
        </w:rPr>
        <w:t>符号</w:t>
      </w:r>
      <w:r w:rsidR="006B329A" w:rsidRPr="00877677">
        <w:rPr>
          <w:rFonts w:ascii="宋体" w:hAnsi="宋体"/>
          <w:color w:val="000000"/>
          <w:kern w:val="0"/>
          <w:sz w:val="30"/>
          <w:szCs w:val="30"/>
        </w:rPr>
        <w:t>语言</w:t>
      </w:r>
      <w:r w:rsidRPr="00877677">
        <w:rPr>
          <w:rFonts w:ascii="宋体" w:hAnsi="宋体"/>
          <w:color w:val="000000"/>
          <w:kern w:val="0"/>
          <w:sz w:val="30"/>
          <w:szCs w:val="30"/>
        </w:rPr>
        <w:t>相互转化的过程中，需要注意什么问题？，</w:t>
      </w:r>
    </w:p>
    <w:p w:rsidR="00877677" w:rsidRPr="00877677" w:rsidRDefault="00877677" w:rsidP="007239D4">
      <w:pPr>
        <w:widowControl/>
        <w:adjustRightInd w:val="0"/>
        <w:snapToGrid w:val="0"/>
        <w:spacing w:line="360" w:lineRule="auto"/>
        <w:ind w:leftChars="228" w:left="1679" w:hangingChars="400" w:hanging="1200"/>
        <w:jc w:val="left"/>
        <w:rPr>
          <w:rFonts w:ascii="宋体" w:hAnsi="宋体"/>
          <w:color w:val="000000"/>
          <w:kern w:val="0"/>
          <w:sz w:val="30"/>
          <w:szCs w:val="30"/>
        </w:rPr>
      </w:pPr>
    </w:p>
    <w:p w:rsidR="00877677" w:rsidRPr="00877677" w:rsidRDefault="00877677" w:rsidP="007239D4">
      <w:pPr>
        <w:widowControl/>
        <w:adjustRightInd w:val="0"/>
        <w:snapToGrid w:val="0"/>
        <w:spacing w:line="360" w:lineRule="auto"/>
        <w:ind w:leftChars="228" w:left="1679" w:hangingChars="400" w:hanging="1200"/>
        <w:jc w:val="left"/>
        <w:rPr>
          <w:rFonts w:ascii="宋体" w:hAnsi="宋体"/>
          <w:color w:val="000000"/>
          <w:kern w:val="0"/>
          <w:sz w:val="30"/>
          <w:szCs w:val="30"/>
        </w:rPr>
      </w:pPr>
      <w:r w:rsidRPr="00877677">
        <w:rPr>
          <w:rFonts w:ascii="宋体" w:hAnsi="宋体"/>
          <w:color w:val="000000"/>
          <w:kern w:val="0"/>
          <w:sz w:val="30"/>
          <w:szCs w:val="30"/>
        </w:rPr>
        <w:t>3．自学例题</w:t>
      </w:r>
      <w:r w:rsidR="00A212E7" w:rsidRPr="00215DB7">
        <w:rPr>
          <w:rFonts w:ascii="宋体" w:hAnsi="宋体" w:hint="eastAsia"/>
          <w:color w:val="000000"/>
          <w:kern w:val="0"/>
          <w:sz w:val="30"/>
          <w:szCs w:val="30"/>
        </w:rPr>
        <w:t>4</w:t>
      </w:r>
      <w:r w:rsidRPr="00877677">
        <w:rPr>
          <w:rFonts w:ascii="宋体" w:hAnsi="宋体"/>
          <w:color w:val="000000"/>
          <w:kern w:val="0"/>
          <w:sz w:val="30"/>
          <w:szCs w:val="30"/>
        </w:rPr>
        <w:t xml:space="preserve"> 并</w:t>
      </w:r>
      <w:r w:rsidR="00A212E7" w:rsidRPr="00215DB7">
        <w:rPr>
          <w:rFonts w:ascii="宋体" w:hAnsi="宋体" w:hint="eastAsia"/>
          <w:color w:val="000000"/>
          <w:kern w:val="0"/>
          <w:sz w:val="30"/>
          <w:szCs w:val="30"/>
        </w:rPr>
        <w:t>用文字语言表示下列代数式</w:t>
      </w:r>
      <w:r w:rsidRPr="00877677">
        <w:rPr>
          <w:rFonts w:ascii="宋体" w:hAnsi="宋体"/>
          <w:color w:val="000000"/>
          <w:kern w:val="0"/>
          <w:sz w:val="30"/>
          <w:szCs w:val="30"/>
        </w:rPr>
        <w:t>：</w:t>
      </w:r>
    </w:p>
    <w:p w:rsidR="00877677" w:rsidRPr="00877677" w:rsidRDefault="00877677" w:rsidP="007239D4">
      <w:pPr>
        <w:widowControl/>
        <w:adjustRightInd w:val="0"/>
        <w:snapToGrid w:val="0"/>
        <w:spacing w:line="360" w:lineRule="auto"/>
        <w:ind w:leftChars="228" w:left="1679" w:hangingChars="400" w:hanging="1200"/>
        <w:jc w:val="left"/>
        <w:rPr>
          <w:rFonts w:ascii="宋体" w:hAnsi="宋体"/>
          <w:color w:val="000000"/>
          <w:kern w:val="0"/>
          <w:sz w:val="30"/>
          <w:szCs w:val="30"/>
        </w:rPr>
      </w:pPr>
      <w:r w:rsidRPr="00877677">
        <w:rPr>
          <w:rFonts w:ascii="宋体" w:hAnsi="宋体"/>
          <w:color w:val="000000"/>
          <w:kern w:val="0"/>
          <w:sz w:val="30"/>
          <w:szCs w:val="30"/>
        </w:rPr>
        <w:t>(1)（a-b）</w:t>
      </w:r>
      <w:r w:rsidRPr="00877677">
        <w:rPr>
          <w:rFonts w:ascii="宋体" w:hAnsi="宋体"/>
          <w:color w:val="000000"/>
          <w:kern w:val="0"/>
          <w:sz w:val="30"/>
          <w:szCs w:val="30"/>
          <w:vertAlign w:val="superscript"/>
        </w:rPr>
        <w:t>2</w:t>
      </w:r>
      <w:r w:rsidRPr="00877677">
        <w:rPr>
          <w:rFonts w:ascii="宋体" w:hAnsi="宋体"/>
          <w:color w:val="000000"/>
          <w:kern w:val="0"/>
          <w:sz w:val="30"/>
          <w:szCs w:val="30"/>
        </w:rPr>
        <w:t>;         (2) a</w:t>
      </w:r>
      <w:r w:rsidRPr="00877677">
        <w:rPr>
          <w:rFonts w:ascii="宋体" w:hAnsi="宋体"/>
          <w:color w:val="000000"/>
          <w:kern w:val="0"/>
          <w:sz w:val="30"/>
          <w:szCs w:val="30"/>
          <w:vertAlign w:val="superscript"/>
        </w:rPr>
        <w:t>2</w:t>
      </w:r>
      <w:r w:rsidRPr="00877677">
        <w:rPr>
          <w:rFonts w:ascii="宋体" w:hAnsi="宋体"/>
          <w:color w:val="000000"/>
          <w:kern w:val="0"/>
          <w:sz w:val="30"/>
          <w:szCs w:val="30"/>
        </w:rPr>
        <w:t>-b</w:t>
      </w:r>
      <w:r w:rsidRPr="00877677">
        <w:rPr>
          <w:rFonts w:ascii="宋体" w:hAnsi="宋体"/>
          <w:color w:val="000000"/>
          <w:kern w:val="0"/>
          <w:sz w:val="30"/>
          <w:szCs w:val="30"/>
          <w:vertAlign w:val="superscript"/>
        </w:rPr>
        <w:t>2</w:t>
      </w:r>
      <w:r w:rsidRPr="00877677">
        <w:rPr>
          <w:rFonts w:ascii="宋体" w:hAnsi="宋体"/>
          <w:color w:val="000000"/>
          <w:kern w:val="0"/>
          <w:sz w:val="30"/>
          <w:szCs w:val="30"/>
        </w:rPr>
        <w:t>;           (3</w:t>
      </w:r>
      <w:proofErr w:type="gramStart"/>
      <w:r w:rsidRPr="00877677">
        <w:rPr>
          <w:rFonts w:ascii="宋体" w:hAnsi="宋体"/>
          <w:color w:val="000000"/>
          <w:kern w:val="0"/>
          <w:sz w:val="30"/>
          <w:szCs w:val="30"/>
        </w:rPr>
        <w:t xml:space="preserve">)  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877677">
          <w:rPr>
            <w:rFonts w:ascii="宋体" w:hAnsi="宋体"/>
            <w:color w:val="000000"/>
            <w:kern w:val="0"/>
            <w:sz w:val="30"/>
            <w:szCs w:val="30"/>
          </w:rPr>
          <w:t>3a</w:t>
        </w:r>
      </w:smartTag>
      <w:proofErr w:type="gramEnd"/>
      <w:r w:rsidRPr="00877677">
        <w:rPr>
          <w:rFonts w:ascii="宋体" w:hAnsi="宋体"/>
          <w:color w:val="000000"/>
          <w:kern w:val="0"/>
          <w:sz w:val="30"/>
          <w:szCs w:val="30"/>
        </w:rPr>
        <w:t>+2b</w:t>
      </w:r>
    </w:p>
    <w:p w:rsidR="00215DB7" w:rsidRDefault="00215DB7" w:rsidP="007239D4">
      <w:pPr>
        <w:widowControl/>
        <w:adjustRightInd w:val="0"/>
        <w:snapToGrid w:val="0"/>
        <w:spacing w:line="360" w:lineRule="auto"/>
        <w:jc w:val="left"/>
        <w:rPr>
          <w:rFonts w:ascii="宋体" w:hAnsi="宋体" w:hint="eastAsia"/>
          <w:color w:val="000000"/>
          <w:kern w:val="0"/>
          <w:sz w:val="30"/>
          <w:szCs w:val="30"/>
        </w:rPr>
      </w:pPr>
    </w:p>
    <w:p w:rsidR="00877677" w:rsidRPr="00877677" w:rsidRDefault="00877677" w:rsidP="007239D4">
      <w:pPr>
        <w:widowControl/>
        <w:adjustRightInd w:val="0"/>
        <w:snapToGrid w:val="0"/>
        <w:spacing w:line="360" w:lineRule="auto"/>
        <w:ind w:firstLineChars="200" w:firstLine="600"/>
        <w:jc w:val="left"/>
        <w:rPr>
          <w:rFonts w:ascii="宋体" w:hAnsi="宋体"/>
          <w:color w:val="000000"/>
          <w:kern w:val="0"/>
          <w:sz w:val="30"/>
          <w:szCs w:val="30"/>
        </w:rPr>
      </w:pPr>
      <w:r w:rsidRPr="00877677">
        <w:rPr>
          <w:rFonts w:ascii="宋体" w:hAnsi="宋体"/>
          <w:color w:val="000000"/>
          <w:kern w:val="0"/>
          <w:sz w:val="30"/>
          <w:szCs w:val="30"/>
        </w:rPr>
        <w:t>注意：（a-b）</w:t>
      </w:r>
      <w:r w:rsidRPr="00877677">
        <w:rPr>
          <w:rFonts w:ascii="宋体" w:hAnsi="宋体"/>
          <w:color w:val="000000"/>
          <w:kern w:val="0"/>
          <w:sz w:val="30"/>
          <w:szCs w:val="30"/>
          <w:vertAlign w:val="superscript"/>
        </w:rPr>
        <w:t>2</w:t>
      </w:r>
      <w:r w:rsidRPr="00877677">
        <w:rPr>
          <w:rFonts w:ascii="宋体" w:hAnsi="宋体"/>
          <w:color w:val="000000"/>
          <w:kern w:val="0"/>
          <w:sz w:val="30"/>
          <w:szCs w:val="30"/>
        </w:rPr>
        <w:t>; a</w:t>
      </w:r>
      <w:r w:rsidRPr="00877677">
        <w:rPr>
          <w:rFonts w:ascii="宋体" w:hAnsi="宋体"/>
          <w:color w:val="000000"/>
          <w:kern w:val="0"/>
          <w:sz w:val="30"/>
          <w:szCs w:val="30"/>
          <w:vertAlign w:val="superscript"/>
        </w:rPr>
        <w:t>2</w:t>
      </w:r>
      <w:r w:rsidRPr="00877677">
        <w:rPr>
          <w:rFonts w:ascii="宋体" w:hAnsi="宋体"/>
          <w:color w:val="000000"/>
          <w:kern w:val="0"/>
          <w:sz w:val="30"/>
          <w:szCs w:val="30"/>
        </w:rPr>
        <w:t>-b</w:t>
      </w:r>
      <w:r w:rsidRPr="00877677">
        <w:rPr>
          <w:rFonts w:ascii="宋体" w:hAnsi="宋体"/>
          <w:color w:val="000000"/>
          <w:kern w:val="0"/>
          <w:sz w:val="30"/>
          <w:szCs w:val="30"/>
          <w:vertAlign w:val="superscript"/>
        </w:rPr>
        <w:t>2</w:t>
      </w:r>
      <w:r w:rsidRPr="00877677">
        <w:rPr>
          <w:rFonts w:ascii="宋体" w:hAnsi="宋体"/>
          <w:color w:val="000000"/>
          <w:kern w:val="0"/>
          <w:sz w:val="30"/>
          <w:szCs w:val="30"/>
        </w:rPr>
        <w:t>;的区别</w:t>
      </w:r>
      <w:r w:rsidR="00A212E7" w:rsidRPr="00215DB7">
        <w:rPr>
          <w:rFonts w:ascii="宋体" w:hAnsi="宋体" w:hint="eastAsia"/>
          <w:color w:val="000000"/>
          <w:kern w:val="0"/>
          <w:sz w:val="30"/>
          <w:szCs w:val="30"/>
        </w:rPr>
        <w:t>是</w:t>
      </w:r>
    </w:p>
    <w:p w:rsidR="00877677" w:rsidRPr="00877677" w:rsidRDefault="00877677" w:rsidP="007239D4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color w:val="000000"/>
          <w:kern w:val="0"/>
          <w:sz w:val="30"/>
          <w:szCs w:val="30"/>
        </w:rPr>
      </w:pPr>
    </w:p>
    <w:p w:rsidR="00877677" w:rsidRPr="00877677" w:rsidRDefault="00877677" w:rsidP="007239D4">
      <w:pPr>
        <w:widowControl/>
        <w:adjustRightInd w:val="0"/>
        <w:snapToGrid w:val="0"/>
        <w:spacing w:line="360" w:lineRule="auto"/>
        <w:ind w:firstLineChars="200" w:firstLine="600"/>
        <w:jc w:val="left"/>
        <w:rPr>
          <w:rFonts w:ascii="宋体" w:hAnsi="宋体"/>
          <w:color w:val="000000"/>
          <w:kern w:val="0"/>
          <w:sz w:val="30"/>
          <w:szCs w:val="30"/>
        </w:rPr>
      </w:pPr>
      <w:r w:rsidRPr="00877677">
        <w:rPr>
          <w:rFonts w:ascii="宋体" w:hAnsi="宋体"/>
          <w:color w:val="000000"/>
          <w:kern w:val="0"/>
          <w:sz w:val="30"/>
          <w:szCs w:val="30"/>
        </w:rPr>
        <w:t>4．自学例5，对</w:t>
      </w:r>
      <w:smartTag w:uri="urn:schemas-microsoft-com:office:smarttags" w:element="chmetcnv">
        <w:smartTagPr>
          <w:attr w:name="UnitName" w:val="a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877677">
          <w:rPr>
            <w:rFonts w:ascii="宋体" w:hAnsi="宋体"/>
            <w:color w:val="000000"/>
            <w:kern w:val="0"/>
            <w:sz w:val="30"/>
            <w:szCs w:val="30"/>
          </w:rPr>
          <w:t>3a</w:t>
        </w:r>
      </w:smartTag>
      <w:r w:rsidRPr="00877677">
        <w:rPr>
          <w:rFonts w:ascii="宋体" w:hAnsi="宋体"/>
          <w:color w:val="000000"/>
          <w:kern w:val="0"/>
          <w:sz w:val="30"/>
          <w:szCs w:val="30"/>
        </w:rPr>
        <w:t>+2的实际意义</w:t>
      </w:r>
      <w:proofErr w:type="gramStart"/>
      <w:r w:rsidRPr="00877677">
        <w:rPr>
          <w:rFonts w:ascii="宋体" w:hAnsi="宋体"/>
          <w:color w:val="000000"/>
          <w:kern w:val="0"/>
          <w:sz w:val="30"/>
          <w:szCs w:val="30"/>
        </w:rPr>
        <w:t>作出</w:t>
      </w:r>
      <w:proofErr w:type="gramEnd"/>
      <w:r w:rsidRPr="00877677">
        <w:rPr>
          <w:rFonts w:ascii="宋体" w:hAnsi="宋体"/>
          <w:color w:val="000000"/>
          <w:kern w:val="0"/>
          <w:sz w:val="30"/>
          <w:szCs w:val="30"/>
        </w:rPr>
        <w:t>解释</w:t>
      </w:r>
    </w:p>
    <w:p w:rsidR="00215DB7" w:rsidRPr="00877677" w:rsidRDefault="00215DB7" w:rsidP="007239D4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color w:val="000000"/>
          <w:kern w:val="0"/>
          <w:sz w:val="30"/>
          <w:szCs w:val="30"/>
        </w:rPr>
      </w:pPr>
    </w:p>
    <w:p w:rsidR="00877677" w:rsidRPr="00877677" w:rsidRDefault="00877677" w:rsidP="007239D4">
      <w:pPr>
        <w:spacing w:line="360" w:lineRule="auto"/>
        <w:jc w:val="left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（三）、巩固提高：</w:t>
      </w:r>
    </w:p>
    <w:p w:rsidR="00877677" w:rsidRPr="00877677" w:rsidRDefault="00877677" w:rsidP="007239D4">
      <w:pPr>
        <w:spacing w:line="360" w:lineRule="auto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bCs/>
          <w:sz w:val="30"/>
          <w:szCs w:val="30"/>
        </w:rPr>
        <w:t xml:space="preserve">1．  </w:t>
      </w:r>
      <w:r w:rsidRPr="00877677">
        <w:rPr>
          <w:rFonts w:ascii="宋体" w:hAnsi="宋体" w:hint="eastAsia"/>
          <w:sz w:val="30"/>
          <w:szCs w:val="30"/>
        </w:rPr>
        <w:t>下列各题中，错误的是（     ）</w:t>
      </w:r>
    </w:p>
    <w:p w:rsidR="00877677" w:rsidRPr="00877677" w:rsidRDefault="00877677" w:rsidP="007239D4">
      <w:pPr>
        <w:numPr>
          <w:ilvl w:val="0"/>
          <w:numId w:val="30"/>
        </w:numPr>
        <w:spacing w:line="360" w:lineRule="auto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代数式</w:t>
      </w:r>
      <w:r w:rsidRPr="00215DB7">
        <w:rPr>
          <w:rFonts w:ascii="宋体" w:hAnsi="宋体"/>
          <w:noProof/>
          <w:position w:val="-10"/>
          <w:sz w:val="30"/>
          <w:szCs w:val="30"/>
        </w:rPr>
        <w:drawing>
          <wp:inline distT="0" distB="0" distL="0" distR="0" wp14:anchorId="54DA35F1" wp14:editId="52545397">
            <wp:extent cx="1933575" cy="2286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7677">
        <w:rPr>
          <w:rFonts w:ascii="宋体" w:hAnsi="宋体" w:hint="eastAsia"/>
          <w:sz w:val="30"/>
          <w:szCs w:val="30"/>
        </w:rPr>
        <w:t xml:space="preserve">  </w:t>
      </w:r>
    </w:p>
    <w:p w:rsidR="00877677" w:rsidRPr="00877677" w:rsidRDefault="00877677" w:rsidP="007239D4">
      <w:pPr>
        <w:numPr>
          <w:ilvl w:val="0"/>
          <w:numId w:val="30"/>
        </w:numPr>
        <w:spacing w:line="360" w:lineRule="auto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代数式5(</w:t>
      </w:r>
      <w:proofErr w:type="spellStart"/>
      <w:r w:rsidRPr="00877677">
        <w:rPr>
          <w:rFonts w:ascii="宋体" w:hAnsi="宋体" w:hint="eastAsia"/>
          <w:sz w:val="30"/>
          <w:szCs w:val="30"/>
        </w:rPr>
        <w:t>x+y</w:t>
      </w:r>
      <w:proofErr w:type="spellEnd"/>
      <w:r w:rsidRPr="00877677">
        <w:rPr>
          <w:rFonts w:ascii="宋体" w:hAnsi="宋体" w:hint="eastAsia"/>
          <w:sz w:val="30"/>
          <w:szCs w:val="30"/>
        </w:rPr>
        <w:t>)的意义是5与(</w:t>
      </w:r>
      <w:proofErr w:type="spellStart"/>
      <w:r w:rsidRPr="00877677">
        <w:rPr>
          <w:rFonts w:ascii="宋体" w:hAnsi="宋体" w:hint="eastAsia"/>
          <w:sz w:val="30"/>
          <w:szCs w:val="30"/>
        </w:rPr>
        <w:t>x+y</w:t>
      </w:r>
      <w:proofErr w:type="spellEnd"/>
      <w:r w:rsidRPr="00877677">
        <w:rPr>
          <w:rFonts w:ascii="宋体" w:hAnsi="宋体" w:hint="eastAsia"/>
          <w:sz w:val="30"/>
          <w:szCs w:val="30"/>
        </w:rPr>
        <w:t>)的积</w:t>
      </w:r>
    </w:p>
    <w:p w:rsidR="00215DB7" w:rsidRPr="00215DB7" w:rsidRDefault="00877677" w:rsidP="007239D4">
      <w:pPr>
        <w:pStyle w:val="a7"/>
        <w:numPr>
          <w:ilvl w:val="0"/>
          <w:numId w:val="30"/>
        </w:numPr>
        <w:spacing w:line="360" w:lineRule="auto"/>
        <w:ind w:firstLineChars="0"/>
        <w:rPr>
          <w:rFonts w:ascii="宋体" w:hAnsi="宋体" w:hint="eastAsia"/>
          <w:sz w:val="30"/>
          <w:szCs w:val="30"/>
        </w:rPr>
      </w:pPr>
      <w:r w:rsidRPr="00215DB7">
        <w:rPr>
          <w:rFonts w:ascii="宋体" w:hAnsi="宋体" w:hint="eastAsia"/>
          <w:sz w:val="30"/>
          <w:szCs w:val="30"/>
        </w:rPr>
        <w:t>x 的5倍与y的和的一半，用代数式表示为</w:t>
      </w:r>
      <w:r w:rsidRPr="00215DB7">
        <w:rPr>
          <w:noProof/>
          <w:position w:val="-24"/>
        </w:rPr>
        <w:drawing>
          <wp:inline distT="0" distB="0" distL="0" distR="0" wp14:anchorId="0817970F" wp14:editId="0C0ACDB4">
            <wp:extent cx="657225" cy="3905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5DB7">
        <w:rPr>
          <w:rFonts w:ascii="宋体" w:hAnsi="宋体" w:hint="eastAsia"/>
          <w:sz w:val="30"/>
          <w:szCs w:val="30"/>
        </w:rPr>
        <w:t xml:space="preserve"> </w:t>
      </w:r>
    </w:p>
    <w:p w:rsidR="00215DB7" w:rsidRPr="00877677" w:rsidRDefault="00877677" w:rsidP="007239D4">
      <w:pPr>
        <w:spacing w:line="360" w:lineRule="auto"/>
        <w:ind w:leftChars="200" w:left="420"/>
        <w:rPr>
          <w:rFonts w:ascii="宋体" w:hAnsi="宋体" w:hint="eastAsia"/>
          <w:sz w:val="30"/>
          <w:szCs w:val="30"/>
        </w:rPr>
      </w:pPr>
      <w:proofErr w:type="gramStart"/>
      <w:r w:rsidRPr="00877677">
        <w:rPr>
          <w:rFonts w:ascii="宋体" w:hAnsi="宋体" w:hint="eastAsia"/>
          <w:sz w:val="30"/>
          <w:szCs w:val="30"/>
        </w:rPr>
        <w:t>D.  比x的2倍多3的数</w:t>
      </w:r>
      <w:proofErr w:type="gramEnd"/>
      <w:r w:rsidRPr="00877677">
        <w:rPr>
          <w:rFonts w:ascii="宋体" w:hAnsi="宋体" w:hint="eastAsia"/>
          <w:sz w:val="30"/>
          <w:szCs w:val="30"/>
        </w:rPr>
        <w:t>，用代数式表示为2x+3</w:t>
      </w:r>
    </w:p>
    <w:p w:rsidR="00877677" w:rsidRPr="00877677" w:rsidRDefault="00877677" w:rsidP="007239D4">
      <w:pPr>
        <w:spacing w:line="360" w:lineRule="auto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2. 代数式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877677">
          <w:rPr>
            <w:rFonts w:ascii="宋体" w:hAnsi="宋体" w:hint="eastAsia"/>
            <w:sz w:val="30"/>
            <w:szCs w:val="30"/>
          </w:rPr>
          <w:t>2a</w:t>
        </w:r>
      </w:smartTag>
      <w:r w:rsidRPr="00877677">
        <w:rPr>
          <w:rFonts w:ascii="宋体" w:hAnsi="宋体" w:hint="eastAsia"/>
          <w:sz w:val="30"/>
          <w:szCs w:val="30"/>
        </w:rPr>
        <w:t>-b表示的意义是_____________________________.</w:t>
      </w:r>
    </w:p>
    <w:p w:rsidR="00877677" w:rsidRPr="00877677" w:rsidRDefault="00877677" w:rsidP="007239D4">
      <w:pPr>
        <w:spacing w:line="360" w:lineRule="auto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3. 列代数式：</w:t>
      </w:r>
      <w:r w:rsidRPr="00877677">
        <w:rPr>
          <w:rFonts w:ascii="宋体" w:hAnsi="宋体" w:hint="eastAsia"/>
          <w:noProof/>
          <w:sz w:val="30"/>
          <w:szCs w:val="30"/>
        </w:rPr>
        <w:t>⑴</w:t>
      </w:r>
      <w:r w:rsidRPr="00877677">
        <w:rPr>
          <w:rFonts w:ascii="宋体" w:hAnsi="宋体" w:hint="eastAsia"/>
          <w:sz w:val="30"/>
          <w:szCs w:val="30"/>
        </w:rPr>
        <w:t>设某数为x,则比某数大20%的数为_______________.</w:t>
      </w:r>
    </w:p>
    <w:p w:rsidR="00877677" w:rsidRPr="00877677" w:rsidRDefault="00877677" w:rsidP="007239D4">
      <w:pPr>
        <w:spacing w:line="360" w:lineRule="auto"/>
        <w:ind w:left="435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 xml:space="preserve">         </w:t>
      </w:r>
      <w:r w:rsidRPr="00877677">
        <w:rPr>
          <w:rFonts w:ascii="宋体" w:hAnsi="宋体" w:hint="eastAsia"/>
          <w:noProof/>
          <w:sz w:val="30"/>
          <w:szCs w:val="30"/>
        </w:rPr>
        <w:t>⑵</w:t>
      </w:r>
      <w:r w:rsidRPr="00877677">
        <w:rPr>
          <w:rFonts w:ascii="宋体" w:hAnsi="宋体" w:hint="eastAsia"/>
          <w:sz w:val="30"/>
          <w:szCs w:val="30"/>
        </w:rPr>
        <w:t>a、b两数的和的</w:t>
      </w:r>
      <w:proofErr w:type="gramStart"/>
      <w:r w:rsidRPr="00877677">
        <w:rPr>
          <w:rFonts w:ascii="宋体" w:hAnsi="宋体" w:hint="eastAsia"/>
          <w:sz w:val="30"/>
          <w:szCs w:val="30"/>
        </w:rPr>
        <w:t>平方与</w:t>
      </w:r>
      <w:proofErr w:type="gramEnd"/>
      <w:r w:rsidRPr="00877677">
        <w:rPr>
          <w:rFonts w:ascii="宋体" w:hAnsi="宋体" w:hint="eastAsia"/>
          <w:sz w:val="30"/>
          <w:szCs w:val="30"/>
        </w:rPr>
        <w:t>它们差的平方和________________.</w:t>
      </w:r>
    </w:p>
    <w:p w:rsidR="00877677" w:rsidRPr="00877677" w:rsidRDefault="00877677" w:rsidP="007239D4">
      <w:pPr>
        <w:spacing w:line="360" w:lineRule="auto"/>
        <w:ind w:left="300" w:hangingChars="100" w:hanging="300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4. 有一棵树苗，刚栽下去时，树高</w:t>
      </w:r>
      <w:smartTag w:uri="urn:schemas-microsoft-com:office:smarttags" w:element="chmetcnv">
        <w:smartTagPr>
          <w:attr w:name="UnitName" w:val="米"/>
          <w:attr w:name="SourceValue" w:val="2.1"/>
          <w:attr w:name="HasSpace" w:val="False"/>
          <w:attr w:name="Negative" w:val="False"/>
          <w:attr w:name="NumberType" w:val="1"/>
          <w:attr w:name="TCSC" w:val="0"/>
        </w:smartTagPr>
        <w:r w:rsidRPr="00877677">
          <w:rPr>
            <w:rFonts w:ascii="宋体" w:hAnsi="宋体" w:hint="eastAsia"/>
            <w:sz w:val="30"/>
            <w:szCs w:val="30"/>
          </w:rPr>
          <w:t>2.1米</w:t>
        </w:r>
      </w:smartTag>
      <w:r w:rsidRPr="00877677">
        <w:rPr>
          <w:rFonts w:ascii="宋体" w:hAnsi="宋体" w:hint="eastAsia"/>
          <w:sz w:val="30"/>
          <w:szCs w:val="30"/>
        </w:rPr>
        <w:t>，以后每年长</w:t>
      </w:r>
      <w:smartTag w:uri="urn:schemas-microsoft-com:office:smarttags" w:element="chmetcnv">
        <w:smartTagPr>
          <w:attr w:name="UnitName" w:val="米"/>
          <w:attr w:name="SourceValue" w:val=".3"/>
          <w:attr w:name="HasSpace" w:val="False"/>
          <w:attr w:name="Negative" w:val="False"/>
          <w:attr w:name="NumberType" w:val="1"/>
          <w:attr w:name="TCSC" w:val="0"/>
        </w:smartTagPr>
        <w:r w:rsidRPr="00877677">
          <w:rPr>
            <w:rFonts w:ascii="宋体" w:hAnsi="宋体" w:hint="eastAsia"/>
            <w:sz w:val="30"/>
            <w:szCs w:val="30"/>
          </w:rPr>
          <w:t>0.3米</w:t>
        </w:r>
      </w:smartTag>
      <w:r w:rsidRPr="00877677">
        <w:rPr>
          <w:rFonts w:ascii="宋体" w:hAnsi="宋体" w:hint="eastAsia"/>
          <w:sz w:val="30"/>
          <w:szCs w:val="30"/>
        </w:rPr>
        <w:t>，则n年后的树高为________________，计算10年后的树高为_________米.</w:t>
      </w:r>
    </w:p>
    <w:p w:rsidR="00877677" w:rsidRPr="00877677" w:rsidRDefault="00877677" w:rsidP="007239D4">
      <w:pPr>
        <w:spacing w:line="360" w:lineRule="auto"/>
        <w:ind w:left="300" w:hangingChars="100" w:hanging="300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5. 某音像</w:t>
      </w:r>
      <w:proofErr w:type="gramStart"/>
      <w:r w:rsidRPr="00877677">
        <w:rPr>
          <w:rFonts w:ascii="宋体" w:hAnsi="宋体" w:hint="eastAsia"/>
          <w:sz w:val="30"/>
          <w:szCs w:val="30"/>
        </w:rPr>
        <w:t>社对外</w:t>
      </w:r>
      <w:proofErr w:type="gramEnd"/>
      <w:r w:rsidRPr="00877677">
        <w:rPr>
          <w:rFonts w:ascii="宋体" w:hAnsi="宋体" w:hint="eastAsia"/>
          <w:sz w:val="30"/>
          <w:szCs w:val="30"/>
        </w:rPr>
        <w:t>出租光盘的收费方法是：每张光盘在出租后的头两天每天收0.8元，以后每天收0.5元，那么一张光盘在出租后第n</w:t>
      </w:r>
      <w:r w:rsidRPr="00877677">
        <w:rPr>
          <w:rFonts w:ascii="宋体" w:hAnsi="宋体" w:hint="eastAsia"/>
          <w:sz w:val="30"/>
          <w:szCs w:val="30"/>
        </w:rPr>
        <w:lastRenderedPageBreak/>
        <w:t>天（n＞2的自然数）应收租金_________________________元.</w:t>
      </w:r>
    </w:p>
    <w:p w:rsidR="00877677" w:rsidRPr="00877677" w:rsidRDefault="00877677" w:rsidP="007239D4">
      <w:pPr>
        <w:numPr>
          <w:ilvl w:val="0"/>
          <w:numId w:val="32"/>
        </w:numPr>
        <w:spacing w:line="360" w:lineRule="auto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结合生活经验</w:t>
      </w:r>
      <w:proofErr w:type="gramStart"/>
      <w:r w:rsidRPr="00877677">
        <w:rPr>
          <w:rFonts w:ascii="宋体" w:hAnsi="宋体" w:hint="eastAsia"/>
          <w:sz w:val="30"/>
          <w:szCs w:val="30"/>
        </w:rPr>
        <w:t>作出</w:t>
      </w:r>
      <w:proofErr w:type="gramEnd"/>
      <w:r w:rsidRPr="00877677">
        <w:rPr>
          <w:rFonts w:ascii="宋体" w:hAnsi="宋体" w:hint="eastAsia"/>
          <w:sz w:val="30"/>
          <w:szCs w:val="30"/>
        </w:rPr>
        <w:t>具体解释：</w:t>
      </w:r>
      <w:proofErr w:type="gramStart"/>
      <w:r w:rsidRPr="00877677">
        <w:rPr>
          <w:rFonts w:ascii="宋体" w:hAnsi="宋体" w:hint="eastAsia"/>
          <w:sz w:val="30"/>
          <w:szCs w:val="30"/>
        </w:rPr>
        <w:t>a-b</w:t>
      </w:r>
      <w:proofErr w:type="gramEnd"/>
      <w:r w:rsidRPr="00877677">
        <w:rPr>
          <w:rFonts w:ascii="宋体" w:hAnsi="宋体" w:hint="eastAsia"/>
          <w:sz w:val="30"/>
          <w:szCs w:val="30"/>
        </w:rPr>
        <w:t>__________________________________.</w:t>
      </w:r>
    </w:p>
    <w:p w:rsidR="00877677" w:rsidRPr="00877677" w:rsidRDefault="00877677" w:rsidP="007239D4">
      <w:pPr>
        <w:spacing w:line="360" w:lineRule="auto"/>
        <w:jc w:val="left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（四）、能力提升：</w:t>
      </w:r>
    </w:p>
    <w:p w:rsidR="00877677" w:rsidRPr="00877677" w:rsidRDefault="00877677" w:rsidP="007239D4">
      <w:pPr>
        <w:spacing w:line="360" w:lineRule="auto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1. 某机关原有工作人员m人，现精简机构，减少20%的工作人员，则剩下_____人.</w:t>
      </w:r>
    </w:p>
    <w:p w:rsidR="00877677" w:rsidRPr="00877677" w:rsidRDefault="00877677" w:rsidP="007239D4">
      <w:pPr>
        <w:numPr>
          <w:ilvl w:val="0"/>
          <w:numId w:val="31"/>
        </w:numPr>
        <w:spacing w:line="360" w:lineRule="auto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甲以a千米/小时、乙以b千米/小时（a＞b）的速度沿同一方向前进，甲在乙的后面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千米"/>
        </w:smartTagPr>
        <w:r w:rsidRPr="00877677">
          <w:rPr>
            <w:rFonts w:ascii="宋体" w:hAnsi="宋体" w:hint="eastAsia"/>
            <w:sz w:val="30"/>
            <w:szCs w:val="30"/>
          </w:rPr>
          <w:t>8千米</w:t>
        </w:r>
      </w:smartTag>
      <w:r w:rsidRPr="00877677">
        <w:rPr>
          <w:rFonts w:ascii="宋体" w:hAnsi="宋体" w:hint="eastAsia"/>
          <w:sz w:val="30"/>
          <w:szCs w:val="30"/>
        </w:rPr>
        <w:t>处开始追乙，则甲</w:t>
      </w:r>
      <w:proofErr w:type="gramStart"/>
      <w:r w:rsidRPr="00877677">
        <w:rPr>
          <w:rFonts w:ascii="宋体" w:hAnsi="宋体" w:hint="eastAsia"/>
          <w:sz w:val="30"/>
          <w:szCs w:val="30"/>
        </w:rPr>
        <w:t>追上乙需</w:t>
      </w:r>
      <w:proofErr w:type="gramEnd"/>
      <w:r w:rsidRPr="00877677">
        <w:rPr>
          <w:rFonts w:ascii="宋体" w:hAnsi="宋体" w:hint="eastAsia"/>
          <w:sz w:val="30"/>
          <w:szCs w:val="30"/>
        </w:rPr>
        <w:t>_____________小时.</w:t>
      </w:r>
    </w:p>
    <w:p w:rsidR="00877677" w:rsidRPr="00877677" w:rsidRDefault="00877677" w:rsidP="007239D4">
      <w:pPr>
        <w:numPr>
          <w:ilvl w:val="0"/>
          <w:numId w:val="31"/>
        </w:numPr>
        <w:spacing w:line="360" w:lineRule="auto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若梯形的上底为a，下底为b，高为h，则梯形的面积为____________;当a=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 w:rsidRPr="00877677">
          <w:rPr>
            <w:rFonts w:ascii="宋体" w:hAnsi="宋体" w:hint="eastAsia"/>
            <w:sz w:val="30"/>
            <w:szCs w:val="30"/>
          </w:rPr>
          <w:t>2cm</w:t>
        </w:r>
      </w:smartTag>
      <w:r w:rsidRPr="00877677">
        <w:rPr>
          <w:rFonts w:ascii="宋体" w:hAnsi="宋体" w:hint="eastAsia"/>
          <w:sz w:val="30"/>
          <w:szCs w:val="30"/>
        </w:rPr>
        <w:t>，b=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cm"/>
        </w:smartTagPr>
        <w:r w:rsidRPr="00877677">
          <w:rPr>
            <w:rFonts w:ascii="宋体" w:hAnsi="宋体" w:hint="eastAsia"/>
            <w:sz w:val="30"/>
            <w:szCs w:val="30"/>
          </w:rPr>
          <w:t>4cm</w:t>
        </w:r>
      </w:smartTag>
      <w:r w:rsidRPr="00877677">
        <w:rPr>
          <w:rFonts w:ascii="宋体" w:hAnsi="宋体" w:hint="eastAsia"/>
          <w:sz w:val="30"/>
          <w:szCs w:val="30"/>
        </w:rPr>
        <w:t>，h=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m"/>
        </w:smartTagPr>
        <w:r w:rsidRPr="00877677">
          <w:rPr>
            <w:rFonts w:ascii="宋体" w:hAnsi="宋体" w:hint="eastAsia"/>
            <w:sz w:val="30"/>
            <w:szCs w:val="30"/>
          </w:rPr>
          <w:t>3cm</w:t>
        </w:r>
      </w:smartTag>
      <w:r w:rsidRPr="00877677">
        <w:rPr>
          <w:rFonts w:ascii="宋体" w:hAnsi="宋体" w:hint="eastAsia"/>
          <w:sz w:val="30"/>
          <w:szCs w:val="30"/>
        </w:rPr>
        <w:t>时，梯形的面积为____________.</w:t>
      </w:r>
    </w:p>
    <w:p w:rsidR="00877677" w:rsidRPr="00877677" w:rsidRDefault="00877677" w:rsidP="007239D4">
      <w:pPr>
        <w:spacing w:line="360" w:lineRule="auto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4 观察下列各式：1</w:t>
      </w:r>
      <w:r w:rsidRPr="00877677">
        <w:rPr>
          <w:rFonts w:ascii="宋体" w:hAnsi="宋体" w:hint="eastAsia"/>
          <w:sz w:val="30"/>
          <w:szCs w:val="30"/>
          <w:vertAlign w:val="superscript"/>
        </w:rPr>
        <w:t>2</w:t>
      </w:r>
      <w:r w:rsidRPr="00877677">
        <w:rPr>
          <w:rFonts w:ascii="宋体" w:hAnsi="宋体" w:hint="eastAsia"/>
          <w:sz w:val="30"/>
          <w:szCs w:val="30"/>
        </w:rPr>
        <w:t>+1=1×2，2</w:t>
      </w:r>
      <w:r w:rsidRPr="00877677">
        <w:rPr>
          <w:rFonts w:ascii="宋体" w:hAnsi="宋体" w:hint="eastAsia"/>
          <w:sz w:val="30"/>
          <w:szCs w:val="30"/>
          <w:vertAlign w:val="superscript"/>
        </w:rPr>
        <w:t>2</w:t>
      </w:r>
      <w:r w:rsidRPr="00877677">
        <w:rPr>
          <w:rFonts w:ascii="宋体" w:hAnsi="宋体" w:hint="eastAsia"/>
          <w:sz w:val="30"/>
          <w:szCs w:val="30"/>
        </w:rPr>
        <w:t>+2=2×3，3</w:t>
      </w:r>
      <w:r w:rsidRPr="00877677">
        <w:rPr>
          <w:rFonts w:ascii="宋体" w:hAnsi="宋体" w:hint="eastAsia"/>
          <w:sz w:val="30"/>
          <w:szCs w:val="30"/>
          <w:vertAlign w:val="superscript"/>
        </w:rPr>
        <w:t>2</w:t>
      </w:r>
      <w:r w:rsidRPr="00877677">
        <w:rPr>
          <w:rFonts w:ascii="宋体" w:hAnsi="宋体" w:hint="eastAsia"/>
          <w:sz w:val="30"/>
          <w:szCs w:val="30"/>
        </w:rPr>
        <w:t>+3=3×4</w:t>
      </w:r>
      <w:r w:rsidR="007239D4">
        <w:rPr>
          <w:rFonts w:ascii="宋体" w:hAnsi="宋体" w:hint="eastAsia"/>
          <w:sz w:val="30"/>
          <w:szCs w:val="30"/>
        </w:rPr>
        <w:t xml:space="preserve"> </w:t>
      </w:r>
      <w:r w:rsidR="007239D4">
        <w:rPr>
          <w:rFonts w:ascii="宋体" w:hAnsi="宋体"/>
          <w:sz w:val="30"/>
          <w:szCs w:val="30"/>
        </w:rPr>
        <w:t>……</w:t>
      </w:r>
    </w:p>
    <w:p w:rsidR="00877677" w:rsidRPr="00877677" w:rsidRDefault="00877677" w:rsidP="007239D4">
      <w:pPr>
        <w:spacing w:line="360" w:lineRule="auto"/>
        <w:ind w:firstLineChars="100" w:firstLine="300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请你将猜想到的规律用自然数n(n≥1)表示出来______________________.</w:t>
      </w:r>
    </w:p>
    <w:p w:rsidR="00877677" w:rsidRPr="00877677" w:rsidRDefault="00877677" w:rsidP="007239D4">
      <w:pPr>
        <w:spacing w:line="360" w:lineRule="auto"/>
        <w:ind w:left="600" w:hangingChars="200" w:hanging="600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5. 一个两位数，个位上的数是a，十位上的数字比个位上的数小3，这个两位数为_________，当a=5时，这个两位数为_________.</w:t>
      </w:r>
    </w:p>
    <w:p w:rsidR="00877677" w:rsidRPr="00877677" w:rsidRDefault="00877677" w:rsidP="007239D4">
      <w:pPr>
        <w:spacing w:line="360" w:lineRule="auto"/>
        <w:jc w:val="left"/>
        <w:rPr>
          <w:rFonts w:ascii="宋体" w:hAnsi="宋体" w:hint="eastAsia"/>
          <w:sz w:val="30"/>
          <w:szCs w:val="30"/>
        </w:rPr>
      </w:pPr>
      <w:r w:rsidRPr="00877677">
        <w:rPr>
          <w:rFonts w:ascii="宋体" w:hAnsi="宋体" w:hint="eastAsia"/>
          <w:sz w:val="30"/>
          <w:szCs w:val="30"/>
        </w:rPr>
        <w:t>（五）、课堂小结：谈谈本节课，你有哪些收获？</w:t>
      </w:r>
    </w:p>
    <w:sectPr w:rsidR="00877677" w:rsidRPr="00877677" w:rsidSect="00232780">
      <w:headerReference w:type="default" r:id="rId10"/>
      <w:pgSz w:w="20639" w:h="14572" w:orient="landscape" w:code="12"/>
      <w:pgMar w:top="720" w:right="1134" w:bottom="720" w:left="1134" w:header="851" w:footer="992" w:gutter="0"/>
      <w:cols w:num="2"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520" w:rsidRDefault="00910520" w:rsidP="00383695">
      <w:r>
        <w:separator/>
      </w:r>
    </w:p>
  </w:endnote>
  <w:endnote w:type="continuationSeparator" w:id="0">
    <w:p w:rsidR="00910520" w:rsidRDefault="00910520" w:rsidP="0038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520" w:rsidRDefault="00910520" w:rsidP="00383695">
      <w:r>
        <w:separator/>
      </w:r>
    </w:p>
  </w:footnote>
  <w:footnote w:type="continuationSeparator" w:id="0">
    <w:p w:rsidR="00910520" w:rsidRDefault="00910520" w:rsidP="003836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4CF" w:rsidRDefault="00B27648" w:rsidP="00F525FA">
    <w:pPr>
      <w:pStyle w:val="a3"/>
      <w:jc w:val="lef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84DFC40" wp14:editId="42D30482">
          <wp:simplePos x="0" y="0"/>
          <wp:positionH relativeFrom="column">
            <wp:posOffset>-62865</wp:posOffset>
          </wp:positionH>
          <wp:positionV relativeFrom="paragraph">
            <wp:posOffset>-245745</wp:posOffset>
          </wp:positionV>
          <wp:extent cx="390525" cy="390525"/>
          <wp:effectExtent l="0" t="0" r="9525" b="9525"/>
          <wp:wrapTight wrapText="bothSides">
            <wp:wrapPolygon edited="0">
              <wp:start x="0" y="0"/>
              <wp:lineTo x="0" y="21073"/>
              <wp:lineTo x="21073" y="21073"/>
              <wp:lineTo x="21073" y="0"/>
              <wp:lineTo x="0" y="0"/>
            </wp:wrapPolygon>
          </wp:wrapTight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390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460C03A" wp14:editId="7EBB321B">
          <wp:simplePos x="0" y="0"/>
          <wp:positionH relativeFrom="column">
            <wp:posOffset>355600</wp:posOffset>
          </wp:positionH>
          <wp:positionV relativeFrom="paragraph">
            <wp:posOffset>-207010</wp:posOffset>
          </wp:positionV>
          <wp:extent cx="1171575" cy="359410"/>
          <wp:effectExtent l="0" t="0" r="9525" b="2540"/>
          <wp:wrapSquare wrapText="bothSides"/>
          <wp:docPr id="4" name="图片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644CF">
      <w:rPr>
        <w:rFonts w:hint="eastAsia"/>
      </w:rPr>
      <w:t xml:space="preserve">　　</w:t>
    </w:r>
    <w:r w:rsidR="000644CF">
      <w:t xml:space="preserve">                      </w:t>
    </w:r>
    <w:r w:rsidR="000644CF" w:rsidRPr="008A6284">
      <w:rPr>
        <w:rFonts w:ascii="黑体" w:eastAsia="黑体" w:hAnsi="黑体"/>
        <w:b/>
        <w:sz w:val="13"/>
        <w:szCs w:val="13"/>
      </w:rPr>
      <w:t xml:space="preserve"> </w:t>
    </w:r>
    <w:r w:rsidR="000644CF">
      <w:t xml:space="preserve"> </w:t>
    </w:r>
    <w:r w:rsidR="000644CF" w:rsidRPr="00C9059C">
      <w:rPr>
        <w:rFonts w:hint="eastAsia"/>
      </w:rPr>
      <w:t>年</w:t>
    </w:r>
    <w:r w:rsidR="000644CF">
      <w:rPr>
        <w:rFonts w:hint="eastAsia"/>
      </w:rPr>
      <w:t>：</w:t>
    </w:r>
    <w:r w:rsidR="000644CF">
      <w:t xml:space="preserve">    </w:t>
    </w:r>
    <w:r w:rsidR="000644CF" w:rsidRPr="00C9059C">
      <w:rPr>
        <w:rFonts w:hint="eastAsia"/>
      </w:rPr>
      <w:t>月</w:t>
    </w:r>
    <w:r w:rsidR="000644CF">
      <w:rPr>
        <w:rFonts w:hint="eastAsia"/>
      </w:rPr>
      <w:t>：</w:t>
    </w:r>
    <w:r w:rsidR="000644CF">
      <w:t xml:space="preserve">    </w:t>
    </w:r>
    <w:r w:rsidR="000644CF" w:rsidRPr="00C9059C">
      <w:rPr>
        <w:rFonts w:hint="eastAsia"/>
      </w:rPr>
      <w:t>日</w:t>
    </w:r>
    <w:r w:rsidR="000644CF">
      <w:rPr>
        <w:rFonts w:hint="eastAsia"/>
      </w:rPr>
      <w:t>：</w:t>
    </w:r>
    <w:r w:rsidR="000644CF">
      <w:t xml:space="preserve">     </w:t>
    </w:r>
    <w:r w:rsidR="000644CF">
      <w:rPr>
        <w:rFonts w:hint="eastAsia"/>
      </w:rPr>
      <w:t>学科：</w:t>
    </w:r>
    <w:r w:rsidR="000A505E">
      <w:rPr>
        <w:rFonts w:hint="eastAsia"/>
      </w:rPr>
      <w:t>数学</w:t>
    </w:r>
    <w:r w:rsidR="000644CF">
      <w:t xml:space="preserve">   </w:t>
    </w:r>
    <w:r w:rsidR="000644CF">
      <w:rPr>
        <w:rFonts w:hint="eastAsia"/>
      </w:rPr>
      <w:t xml:space="preserve">　主备人：</w:t>
    </w:r>
    <w:r w:rsidR="008122FF">
      <w:rPr>
        <w:rFonts w:hint="eastAsia"/>
      </w:rPr>
      <w:t>张冬梅</w:t>
    </w:r>
    <w:r w:rsidR="000644CF">
      <w:rPr>
        <w:rFonts w:hint="eastAsia"/>
      </w:rPr>
      <w:t xml:space="preserve">　　审核人：</w:t>
    </w:r>
    <w:r w:rsidR="000A505E">
      <w:rPr>
        <w:rFonts w:hint="eastAsia"/>
      </w:rPr>
      <w:t>张冬梅</w:t>
    </w:r>
    <w:r w:rsidR="000644CF">
      <w:rPr>
        <w:rFonts w:hint="eastAsia"/>
      </w:rPr>
      <w:t xml:space="preserve">　　</w:t>
    </w:r>
    <w:r w:rsidR="000644CF">
      <w:t xml:space="preserve">  </w:t>
    </w:r>
    <w:r w:rsidR="000644CF">
      <w:rPr>
        <w:rFonts w:hint="eastAsia"/>
      </w:rPr>
      <w:t xml:space="preserve">总课时数：　　</w:t>
    </w:r>
    <w:r w:rsidR="000644CF">
      <w:t xml:space="preserve">  </w:t>
    </w:r>
    <w:r w:rsidR="000644CF">
      <w:rPr>
        <w:rFonts w:hint="eastAsia"/>
      </w:rPr>
      <w:t xml:space="preserve">　　年级</w:t>
    </w:r>
    <w:r w:rsidR="000644CF">
      <w:t xml:space="preserve">:       </w:t>
    </w:r>
    <w:r w:rsidR="000644CF" w:rsidRPr="00C9059C">
      <w:rPr>
        <w:rFonts w:hint="eastAsia"/>
      </w:rPr>
      <w:t>班</w:t>
    </w:r>
    <w:r w:rsidR="000644CF">
      <w:t xml:space="preserve">:       </w:t>
    </w:r>
    <w:r w:rsidR="000644CF" w:rsidRPr="00C9059C">
      <w:rPr>
        <w:rFonts w:hint="eastAsia"/>
      </w:rPr>
      <w:t>组</w:t>
    </w:r>
    <w:r w:rsidR="000644CF">
      <w:t xml:space="preserve">:      </w:t>
    </w:r>
    <w:r w:rsidR="000644CF" w:rsidRPr="00C9059C">
      <w:rPr>
        <w:rFonts w:hint="eastAsia"/>
      </w:rPr>
      <w:t>学生姓名：</w:t>
    </w:r>
    <w:r w:rsidR="000644CF">
      <w:t xml:space="preserve">    </w:t>
    </w:r>
    <w:r w:rsidR="000644CF" w:rsidRPr="00C9059C">
      <w:rPr>
        <w:rFonts w:hint="eastAsia"/>
      </w:rPr>
      <w:t xml:space="preserve">　　　</w:t>
    </w:r>
    <w:r w:rsidR="000644CF">
      <w:t xml:space="preserve"> </w:t>
    </w:r>
    <w:r w:rsidR="000644CF">
      <w:rPr>
        <w:rFonts w:hint="eastAsia"/>
      </w:rPr>
      <w:t>教师评价（等级）：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3"/>
      <w:numFmt w:val="chineseCounting"/>
      <w:suff w:val="nothing"/>
      <w:lvlText w:val="%1、"/>
      <w:lvlJc w:val="left"/>
    </w:lvl>
  </w:abstractNum>
  <w:abstractNum w:abstractNumId="1">
    <w:nsid w:val="00000005"/>
    <w:multiLevelType w:val="singleLevel"/>
    <w:tmpl w:val="00000005"/>
    <w:lvl w:ilvl="0">
      <w:start w:val="1"/>
      <w:numFmt w:val="decimal"/>
      <w:suff w:val="nothing"/>
      <w:lvlText w:val="%1、"/>
      <w:lvlJc w:val="left"/>
    </w:lvl>
  </w:abstractNum>
  <w:abstractNum w:abstractNumId="2">
    <w:nsid w:val="00000006"/>
    <w:multiLevelType w:val="singleLevel"/>
    <w:tmpl w:val="00000006"/>
    <w:lvl w:ilvl="0">
      <w:start w:val="5"/>
      <w:numFmt w:val="chineseCounting"/>
      <w:suff w:val="nothing"/>
      <w:lvlText w:val="%1、"/>
      <w:lvlJc w:val="left"/>
    </w:lvl>
  </w:abstractNum>
  <w:abstractNum w:abstractNumId="3">
    <w:nsid w:val="00000007"/>
    <w:multiLevelType w:val="singleLevel"/>
    <w:tmpl w:val="00000007"/>
    <w:lvl w:ilvl="0">
      <w:start w:val="3"/>
      <w:numFmt w:val="chineseCounting"/>
      <w:suff w:val="nothing"/>
      <w:lvlText w:val="（%1）"/>
      <w:lvlJc w:val="left"/>
    </w:lvl>
  </w:abstractNum>
  <w:abstractNum w:abstractNumId="4">
    <w:nsid w:val="00000009"/>
    <w:multiLevelType w:val="singleLevel"/>
    <w:tmpl w:val="00000009"/>
    <w:lvl w:ilvl="0">
      <w:start w:val="2"/>
      <w:numFmt w:val="decimal"/>
      <w:suff w:val="nothing"/>
      <w:lvlText w:val="%1、"/>
      <w:lvlJc w:val="left"/>
    </w:lvl>
  </w:abstractNum>
  <w:abstractNum w:abstractNumId="5">
    <w:nsid w:val="0000000A"/>
    <w:multiLevelType w:val="singleLevel"/>
    <w:tmpl w:val="0000000A"/>
    <w:lvl w:ilvl="0">
      <w:start w:val="1"/>
      <w:numFmt w:val="decimal"/>
      <w:suff w:val="nothing"/>
      <w:lvlText w:val="%1."/>
      <w:lvlJc w:val="left"/>
    </w:lvl>
  </w:abstractNum>
  <w:abstractNum w:abstractNumId="6">
    <w:nsid w:val="0000000B"/>
    <w:multiLevelType w:val="singleLevel"/>
    <w:tmpl w:val="0000000B"/>
    <w:lvl w:ilvl="0">
      <w:start w:val="2"/>
      <w:numFmt w:val="chineseCounting"/>
      <w:suff w:val="nothing"/>
      <w:lvlText w:val="%1、"/>
      <w:lvlJc w:val="left"/>
    </w:lvl>
  </w:abstractNum>
  <w:abstractNum w:abstractNumId="7">
    <w:nsid w:val="0000000D"/>
    <w:multiLevelType w:val="singleLevel"/>
    <w:tmpl w:val="0000000D"/>
    <w:lvl w:ilvl="0">
      <w:start w:val="1"/>
      <w:numFmt w:val="decimal"/>
      <w:suff w:val="nothing"/>
      <w:lvlText w:val="（%1）"/>
      <w:lvlJc w:val="left"/>
    </w:lvl>
  </w:abstractNum>
  <w:abstractNum w:abstractNumId="8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9">
    <w:nsid w:val="0000000F"/>
    <w:multiLevelType w:val="singleLevel"/>
    <w:tmpl w:val="0000000F"/>
    <w:lvl w:ilvl="0">
      <w:start w:val="2"/>
      <w:numFmt w:val="decimal"/>
      <w:suff w:val="nothing"/>
      <w:lvlText w:val="%1、"/>
      <w:lvlJc w:val="left"/>
    </w:lvl>
  </w:abstractNum>
  <w:abstractNum w:abstractNumId="10">
    <w:nsid w:val="00000010"/>
    <w:multiLevelType w:val="singleLevel"/>
    <w:tmpl w:val="00000010"/>
    <w:lvl w:ilvl="0">
      <w:start w:val="2"/>
      <w:numFmt w:val="chineseCounting"/>
      <w:suff w:val="nothing"/>
      <w:lvlText w:val="（%1）"/>
      <w:lvlJc w:val="left"/>
    </w:lvl>
  </w:abstractNum>
  <w:abstractNum w:abstractNumId="11">
    <w:nsid w:val="00000011"/>
    <w:multiLevelType w:val="singleLevel"/>
    <w:tmpl w:val="00000011"/>
    <w:lvl w:ilvl="0">
      <w:start w:val="5"/>
      <w:numFmt w:val="decimal"/>
      <w:suff w:val="nothing"/>
      <w:lvlText w:val="%1、"/>
      <w:lvlJc w:val="left"/>
    </w:lvl>
  </w:abstractNum>
  <w:abstractNum w:abstractNumId="12">
    <w:nsid w:val="00000012"/>
    <w:multiLevelType w:val="singleLevel"/>
    <w:tmpl w:val="00000012"/>
    <w:lvl w:ilvl="0">
      <w:start w:val="1"/>
      <w:numFmt w:val="decimal"/>
      <w:suff w:val="nothing"/>
      <w:lvlText w:val="（%1）"/>
      <w:lvlJc w:val="left"/>
    </w:lvl>
  </w:abstractNum>
  <w:abstractNum w:abstractNumId="13">
    <w:nsid w:val="00000013"/>
    <w:multiLevelType w:val="singleLevel"/>
    <w:tmpl w:val="00000013"/>
    <w:lvl w:ilvl="0">
      <w:start w:val="1"/>
      <w:numFmt w:val="decimal"/>
      <w:suff w:val="nothing"/>
      <w:lvlText w:val="%1、"/>
      <w:lvlJc w:val="left"/>
    </w:lvl>
  </w:abstractNum>
  <w:abstractNum w:abstractNumId="14">
    <w:nsid w:val="00000014"/>
    <w:multiLevelType w:val="singleLevel"/>
    <w:tmpl w:val="00000014"/>
    <w:lvl w:ilvl="0">
      <w:start w:val="1"/>
      <w:numFmt w:val="decimal"/>
      <w:suff w:val="nothing"/>
      <w:lvlText w:val="%1、"/>
      <w:lvlJc w:val="left"/>
    </w:lvl>
  </w:abstractNum>
  <w:abstractNum w:abstractNumId="15">
    <w:nsid w:val="00000015"/>
    <w:multiLevelType w:val="singleLevel"/>
    <w:tmpl w:val="00000015"/>
    <w:lvl w:ilvl="0">
      <w:start w:val="3"/>
      <w:numFmt w:val="chineseCounting"/>
      <w:suff w:val="nothing"/>
      <w:lvlText w:val="%1、"/>
      <w:lvlJc w:val="left"/>
    </w:lvl>
  </w:abstractNum>
  <w:abstractNum w:abstractNumId="16">
    <w:nsid w:val="00000016"/>
    <w:multiLevelType w:val="singleLevel"/>
    <w:tmpl w:val="00000016"/>
    <w:lvl w:ilvl="0">
      <w:start w:val="1"/>
      <w:numFmt w:val="decimal"/>
      <w:suff w:val="nothing"/>
      <w:lvlText w:val="%1、"/>
      <w:lvlJc w:val="left"/>
    </w:lvl>
  </w:abstractNum>
  <w:abstractNum w:abstractNumId="17">
    <w:nsid w:val="00000017"/>
    <w:multiLevelType w:val="singleLevel"/>
    <w:tmpl w:val="00000017"/>
    <w:lvl w:ilvl="0">
      <w:start w:val="1"/>
      <w:numFmt w:val="decimal"/>
      <w:suff w:val="space"/>
      <w:lvlText w:val="第%1章"/>
      <w:lvlJc w:val="left"/>
    </w:lvl>
  </w:abstractNum>
  <w:abstractNum w:abstractNumId="18">
    <w:nsid w:val="00000018"/>
    <w:multiLevelType w:val="singleLevel"/>
    <w:tmpl w:val="00000018"/>
    <w:lvl w:ilvl="0">
      <w:start w:val="1"/>
      <w:numFmt w:val="decimal"/>
      <w:suff w:val="nothing"/>
      <w:lvlText w:val="%1、"/>
      <w:lvlJc w:val="left"/>
    </w:lvl>
  </w:abstractNum>
  <w:abstractNum w:abstractNumId="19">
    <w:nsid w:val="00000019"/>
    <w:multiLevelType w:val="singleLevel"/>
    <w:tmpl w:val="00000019"/>
    <w:lvl w:ilvl="0">
      <w:start w:val="1"/>
      <w:numFmt w:val="decimal"/>
      <w:suff w:val="nothing"/>
      <w:lvlText w:val="（%1）"/>
      <w:lvlJc w:val="left"/>
    </w:lvl>
  </w:abstractNum>
  <w:abstractNum w:abstractNumId="20">
    <w:nsid w:val="0000001E"/>
    <w:multiLevelType w:val="singleLevel"/>
    <w:tmpl w:val="0000001E"/>
    <w:lvl w:ilvl="0">
      <w:start w:val="1"/>
      <w:numFmt w:val="decimal"/>
      <w:suff w:val="nothing"/>
      <w:lvlText w:val="%1、"/>
      <w:lvlJc w:val="left"/>
    </w:lvl>
  </w:abstractNum>
  <w:abstractNum w:abstractNumId="21">
    <w:nsid w:val="0000001F"/>
    <w:multiLevelType w:val="singleLevel"/>
    <w:tmpl w:val="0000001F"/>
    <w:lvl w:ilvl="0">
      <w:start w:val="4"/>
      <w:numFmt w:val="decimal"/>
      <w:suff w:val="nothing"/>
      <w:lvlText w:val="%1、"/>
      <w:lvlJc w:val="left"/>
    </w:lvl>
  </w:abstractNum>
  <w:abstractNum w:abstractNumId="22">
    <w:nsid w:val="00000020"/>
    <w:multiLevelType w:val="singleLevel"/>
    <w:tmpl w:val="00000020"/>
    <w:lvl w:ilvl="0">
      <w:start w:val="1"/>
      <w:numFmt w:val="decimal"/>
      <w:suff w:val="nothing"/>
      <w:lvlText w:val="%1、"/>
      <w:lvlJc w:val="left"/>
    </w:lvl>
  </w:abstractNum>
  <w:abstractNum w:abstractNumId="23">
    <w:nsid w:val="00000021"/>
    <w:multiLevelType w:val="singleLevel"/>
    <w:tmpl w:val="00000021"/>
    <w:lvl w:ilvl="0">
      <w:start w:val="1"/>
      <w:numFmt w:val="decimal"/>
      <w:suff w:val="nothing"/>
      <w:lvlText w:val="%1、"/>
      <w:lvlJc w:val="left"/>
    </w:lvl>
  </w:abstractNum>
  <w:abstractNum w:abstractNumId="24">
    <w:nsid w:val="00000022"/>
    <w:multiLevelType w:val="singleLevel"/>
    <w:tmpl w:val="00000022"/>
    <w:lvl w:ilvl="0">
      <w:start w:val="1"/>
      <w:numFmt w:val="decimal"/>
      <w:suff w:val="nothing"/>
      <w:lvlText w:val="（%1）"/>
      <w:lvlJc w:val="left"/>
    </w:lvl>
  </w:abstractNum>
  <w:abstractNum w:abstractNumId="25">
    <w:nsid w:val="00000024"/>
    <w:multiLevelType w:val="singleLevel"/>
    <w:tmpl w:val="00000024"/>
    <w:lvl w:ilvl="0">
      <w:start w:val="2"/>
      <w:numFmt w:val="chineseCounting"/>
      <w:suff w:val="nothing"/>
      <w:lvlText w:val="（%1）"/>
      <w:lvlJc w:val="left"/>
    </w:lvl>
  </w:abstractNum>
  <w:abstractNum w:abstractNumId="26">
    <w:nsid w:val="2A960A21"/>
    <w:multiLevelType w:val="hybridMultilevel"/>
    <w:tmpl w:val="07164EEA"/>
    <w:lvl w:ilvl="0" w:tplc="ADF41132">
      <w:start w:val="6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50644556"/>
    <w:multiLevelType w:val="hybridMultilevel"/>
    <w:tmpl w:val="45D8E140"/>
    <w:lvl w:ilvl="0" w:tplc="4A66A256">
      <w:start w:val="1"/>
      <w:numFmt w:val="upperLetter"/>
      <w:lvlText w:val="%1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8">
    <w:nsid w:val="615A0783"/>
    <w:multiLevelType w:val="hybridMultilevel"/>
    <w:tmpl w:val="BBE00BE0"/>
    <w:lvl w:ilvl="0" w:tplc="9E022A4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39200AC"/>
    <w:multiLevelType w:val="singleLevel"/>
    <w:tmpl w:val="00000000"/>
    <w:lvl w:ilvl="0">
      <w:start w:val="2"/>
      <w:numFmt w:val="chineseCounting"/>
      <w:suff w:val="nothing"/>
      <w:lvlText w:val="（%1）"/>
      <w:lvlJc w:val="left"/>
    </w:lvl>
  </w:abstractNum>
  <w:num w:numId="1">
    <w:abstractNumId w:val="5"/>
  </w:num>
  <w:num w:numId="2">
    <w:abstractNumId w:val="6"/>
  </w:num>
  <w:num w:numId="3">
    <w:abstractNumId w:val="17"/>
  </w:num>
  <w:num w:numId="4">
    <w:abstractNumId w:val="29"/>
  </w:num>
  <w:num w:numId="5">
    <w:abstractNumId w:val="1"/>
  </w:num>
  <w:num w:numId="6">
    <w:abstractNumId w:val="15"/>
  </w:num>
  <w:num w:numId="7">
    <w:abstractNumId w:val="2"/>
  </w:num>
  <w:num w:numId="8">
    <w:abstractNumId w:val="13"/>
  </w:num>
  <w:num w:numId="9">
    <w:abstractNumId w:val="16"/>
  </w:num>
  <w:num w:numId="10">
    <w:abstractNumId w:val="9"/>
  </w:num>
  <w:num w:numId="11">
    <w:abstractNumId w:val="3"/>
  </w:num>
  <w:num w:numId="12">
    <w:abstractNumId w:val="8"/>
  </w:num>
  <w:num w:numId="13">
    <w:abstractNumId w:val="0"/>
  </w:num>
  <w:num w:numId="14">
    <w:abstractNumId w:val="12"/>
  </w:num>
  <w:num w:numId="15">
    <w:abstractNumId w:val="7"/>
  </w:num>
  <w:num w:numId="16">
    <w:abstractNumId w:val="20"/>
  </w:num>
  <w:num w:numId="17">
    <w:abstractNumId w:val="22"/>
  </w:num>
  <w:num w:numId="18">
    <w:abstractNumId w:val="18"/>
  </w:num>
  <w:num w:numId="19">
    <w:abstractNumId w:val="19"/>
  </w:num>
  <w:num w:numId="20">
    <w:abstractNumId w:val="10"/>
  </w:num>
  <w:num w:numId="21">
    <w:abstractNumId w:val="23"/>
  </w:num>
  <w:num w:numId="22">
    <w:abstractNumId w:val="24"/>
  </w:num>
  <w:num w:numId="23">
    <w:abstractNumId w:val="25"/>
  </w:num>
  <w:num w:numId="24">
    <w:abstractNumId w:val="14"/>
  </w:num>
  <w:num w:numId="25">
    <w:abstractNumId w:val="21"/>
  </w:num>
  <w:num w:numId="26">
    <w:abstractNumId w:val="4"/>
  </w:num>
  <w:num w:numId="27">
    <w:abstractNumId w:val="11"/>
  </w:num>
  <w:num w:numId="28">
    <w:abstractNumId w:val="11"/>
    <w:lvlOverride w:ilvl="0">
      <w:startOverride w:val="3"/>
    </w:lvlOverride>
  </w:num>
  <w:num w:numId="29">
    <w:abstractNumId w:val="12"/>
    <w:lvlOverride w:ilvl="0">
      <w:startOverride w:val="4"/>
    </w:lvlOverride>
  </w:num>
  <w:num w:numId="30">
    <w:abstractNumId w:val="27"/>
  </w:num>
  <w:num w:numId="31">
    <w:abstractNumId w:val="28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5A"/>
    <w:rsid w:val="00046232"/>
    <w:rsid w:val="00053C3A"/>
    <w:rsid w:val="000571A1"/>
    <w:rsid w:val="00061936"/>
    <w:rsid w:val="000644CF"/>
    <w:rsid w:val="00097D76"/>
    <w:rsid w:val="000A505E"/>
    <w:rsid w:val="000A71E2"/>
    <w:rsid w:val="00115791"/>
    <w:rsid w:val="0015035A"/>
    <w:rsid w:val="00153444"/>
    <w:rsid w:val="001577BB"/>
    <w:rsid w:val="00193DC0"/>
    <w:rsid w:val="001B1D81"/>
    <w:rsid w:val="001F7C63"/>
    <w:rsid w:val="00214CFC"/>
    <w:rsid w:val="00215DB7"/>
    <w:rsid w:val="00220450"/>
    <w:rsid w:val="00232780"/>
    <w:rsid w:val="002369F6"/>
    <w:rsid w:val="0023705A"/>
    <w:rsid w:val="002422A7"/>
    <w:rsid w:val="002504D1"/>
    <w:rsid w:val="00253DBD"/>
    <w:rsid w:val="00256B21"/>
    <w:rsid w:val="002972E7"/>
    <w:rsid w:val="002B5682"/>
    <w:rsid w:val="002C29EE"/>
    <w:rsid w:val="002D3684"/>
    <w:rsid w:val="003200EC"/>
    <w:rsid w:val="00383695"/>
    <w:rsid w:val="003B2D01"/>
    <w:rsid w:val="003D1A85"/>
    <w:rsid w:val="003E4966"/>
    <w:rsid w:val="004727BB"/>
    <w:rsid w:val="00477920"/>
    <w:rsid w:val="00494953"/>
    <w:rsid w:val="004A08B5"/>
    <w:rsid w:val="004E5008"/>
    <w:rsid w:val="00556D0E"/>
    <w:rsid w:val="005814EB"/>
    <w:rsid w:val="005B670E"/>
    <w:rsid w:val="005D0D8E"/>
    <w:rsid w:val="00605C99"/>
    <w:rsid w:val="0060780F"/>
    <w:rsid w:val="00667FB5"/>
    <w:rsid w:val="006B329A"/>
    <w:rsid w:val="006D4C4F"/>
    <w:rsid w:val="007239D4"/>
    <w:rsid w:val="0074497B"/>
    <w:rsid w:val="00746C05"/>
    <w:rsid w:val="007E5DB5"/>
    <w:rsid w:val="00803DDA"/>
    <w:rsid w:val="008122FF"/>
    <w:rsid w:val="00813392"/>
    <w:rsid w:val="00852C77"/>
    <w:rsid w:val="00856587"/>
    <w:rsid w:val="00876936"/>
    <w:rsid w:val="00877677"/>
    <w:rsid w:val="008A6284"/>
    <w:rsid w:val="008C60FA"/>
    <w:rsid w:val="008E5389"/>
    <w:rsid w:val="008F31DE"/>
    <w:rsid w:val="009042CF"/>
    <w:rsid w:val="00910520"/>
    <w:rsid w:val="00940A79"/>
    <w:rsid w:val="00954C49"/>
    <w:rsid w:val="009C58CB"/>
    <w:rsid w:val="00A1161C"/>
    <w:rsid w:val="00A212E7"/>
    <w:rsid w:val="00B13648"/>
    <w:rsid w:val="00B27648"/>
    <w:rsid w:val="00BA244D"/>
    <w:rsid w:val="00C139D2"/>
    <w:rsid w:val="00C170B3"/>
    <w:rsid w:val="00C35B30"/>
    <w:rsid w:val="00C601E4"/>
    <w:rsid w:val="00C9059C"/>
    <w:rsid w:val="00C927CC"/>
    <w:rsid w:val="00DD3997"/>
    <w:rsid w:val="00DF62A8"/>
    <w:rsid w:val="00E17486"/>
    <w:rsid w:val="00F02F6D"/>
    <w:rsid w:val="00F27377"/>
    <w:rsid w:val="00F525FA"/>
    <w:rsid w:val="00F56A0E"/>
    <w:rsid w:val="00F603D8"/>
    <w:rsid w:val="00F7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4C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83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locked/>
    <w:rsid w:val="00383695"/>
    <w:rPr>
      <w:rFonts w:cs="Times New Roman"/>
      <w:sz w:val="18"/>
      <w:szCs w:val="18"/>
    </w:rPr>
  </w:style>
  <w:style w:type="paragraph" w:styleId="a4">
    <w:name w:val="footer"/>
    <w:basedOn w:val="a"/>
    <w:link w:val="Char0"/>
    <w:rsid w:val="003836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locked/>
    <w:rsid w:val="00383695"/>
    <w:rPr>
      <w:rFonts w:cs="Times New Roman"/>
      <w:sz w:val="18"/>
      <w:szCs w:val="18"/>
    </w:rPr>
  </w:style>
  <w:style w:type="paragraph" w:styleId="a5">
    <w:name w:val="Balloon Text"/>
    <w:basedOn w:val="a"/>
    <w:link w:val="Char1"/>
    <w:semiHidden/>
    <w:rsid w:val="00383695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locked/>
    <w:rsid w:val="00383695"/>
    <w:rPr>
      <w:rFonts w:cs="Times New Roman"/>
      <w:sz w:val="18"/>
      <w:szCs w:val="18"/>
    </w:rPr>
  </w:style>
  <w:style w:type="paragraph" w:styleId="a6">
    <w:name w:val="Plain Text"/>
    <w:basedOn w:val="a"/>
    <w:rsid w:val="0060780F"/>
    <w:rPr>
      <w:rFonts w:ascii="宋体" w:hAnsi="Courier New" w:cs="Courier New"/>
      <w:szCs w:val="21"/>
    </w:rPr>
  </w:style>
  <w:style w:type="paragraph" w:styleId="a7">
    <w:name w:val="List Paragraph"/>
    <w:basedOn w:val="a"/>
    <w:uiPriority w:val="34"/>
    <w:qFormat/>
    <w:rsid w:val="00215DB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4C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83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locked/>
    <w:rsid w:val="00383695"/>
    <w:rPr>
      <w:rFonts w:cs="Times New Roman"/>
      <w:sz w:val="18"/>
      <w:szCs w:val="18"/>
    </w:rPr>
  </w:style>
  <w:style w:type="paragraph" w:styleId="a4">
    <w:name w:val="footer"/>
    <w:basedOn w:val="a"/>
    <w:link w:val="Char0"/>
    <w:rsid w:val="003836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locked/>
    <w:rsid w:val="00383695"/>
    <w:rPr>
      <w:rFonts w:cs="Times New Roman"/>
      <w:sz w:val="18"/>
      <w:szCs w:val="18"/>
    </w:rPr>
  </w:style>
  <w:style w:type="paragraph" w:styleId="a5">
    <w:name w:val="Balloon Text"/>
    <w:basedOn w:val="a"/>
    <w:link w:val="Char1"/>
    <w:semiHidden/>
    <w:rsid w:val="00383695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locked/>
    <w:rsid w:val="00383695"/>
    <w:rPr>
      <w:rFonts w:cs="Times New Roman"/>
      <w:sz w:val="18"/>
      <w:szCs w:val="18"/>
    </w:rPr>
  </w:style>
  <w:style w:type="paragraph" w:styleId="a6">
    <w:name w:val="Plain Text"/>
    <w:basedOn w:val="a"/>
    <w:rsid w:val="0060780F"/>
    <w:rPr>
      <w:rFonts w:ascii="宋体" w:hAnsi="Courier New" w:cs="Courier New"/>
      <w:szCs w:val="21"/>
    </w:rPr>
  </w:style>
  <w:style w:type="paragraph" w:styleId="a7">
    <w:name w:val="List Paragraph"/>
    <w:basedOn w:val="a"/>
    <w:uiPriority w:val="34"/>
    <w:qFormat/>
    <w:rsid w:val="00215DB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4352;&#25919;&#3622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张政超</Template>
  <TotalTime>60</TotalTime>
  <Pages>2</Pages>
  <Words>1158</Words>
  <Characters>633</Characters>
  <Application>Microsoft Office Word</Application>
  <DocSecurity>0</DocSecurity>
  <Lines>5</Lines>
  <Paragraphs>3</Paragraphs>
  <ScaleCrop>false</ScaleCrop>
  <Company>http:/sdwm.org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教师寄语：</dc:title>
  <dc:creator>Administrator</dc:creator>
  <cp:lastModifiedBy>IBM</cp:lastModifiedBy>
  <cp:revision>5</cp:revision>
  <dcterms:created xsi:type="dcterms:W3CDTF">2013-10-29T10:45:00Z</dcterms:created>
  <dcterms:modified xsi:type="dcterms:W3CDTF">2013-11-10T12:56:00Z</dcterms:modified>
</cp:coreProperties>
</file>